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1F2" w:rsidRPr="009C448D" w:rsidRDefault="00F531F2">
      <w:pPr>
        <w:pStyle w:val="Heading2"/>
        <w:jc w:val="right"/>
        <w:rPr>
          <w:rFonts w:ascii="Times New Roman" w:hAnsi="Times New Roman" w:cs="Times New Roman"/>
          <w:i w:val="0"/>
          <w:iCs w:val="0"/>
          <w:sz w:val="21"/>
          <w:szCs w:val="21"/>
        </w:rPr>
      </w:pPr>
      <w:r>
        <w:rPr>
          <w:rFonts w:ascii="Times New Roman" w:hAnsi="Times New Roman" w:cs="Times New Roman"/>
          <w:i w:val="0"/>
          <w:iCs w:val="0"/>
          <w:sz w:val="21"/>
          <w:szCs w:val="21"/>
        </w:rPr>
        <w:t>Załącznik nr 4</w:t>
      </w:r>
      <w:r w:rsidRPr="009C448D">
        <w:rPr>
          <w:rFonts w:ascii="Times New Roman" w:hAnsi="Times New Roman" w:cs="Times New Roman"/>
          <w:i w:val="0"/>
          <w:iCs w:val="0"/>
          <w:sz w:val="21"/>
          <w:szCs w:val="21"/>
        </w:rPr>
        <w:t xml:space="preserve"> do SWZ</w:t>
      </w:r>
    </w:p>
    <w:p w:rsidR="00F531F2" w:rsidRPr="000F0008" w:rsidRDefault="00F531F2">
      <w:pPr>
        <w:rPr>
          <w:b/>
          <w:i/>
          <w:sz w:val="22"/>
          <w:szCs w:val="22"/>
        </w:rPr>
      </w:pPr>
    </w:p>
    <w:p w:rsidR="00F531F2" w:rsidRPr="009C448D" w:rsidRDefault="00F531F2">
      <w:pPr>
        <w:spacing w:line="360" w:lineRule="auto"/>
        <w:jc w:val="center"/>
        <w:rPr>
          <w:sz w:val="21"/>
          <w:szCs w:val="21"/>
        </w:rPr>
      </w:pPr>
      <w:r w:rsidRPr="009C448D">
        <w:rPr>
          <w:b/>
          <w:sz w:val="21"/>
          <w:szCs w:val="21"/>
        </w:rPr>
        <w:t>OŚWIADCZENIE WYKONAWCY</w:t>
      </w:r>
    </w:p>
    <w:p w:rsidR="00F531F2" w:rsidRPr="009C448D" w:rsidRDefault="00F531F2">
      <w:pPr>
        <w:spacing w:line="360" w:lineRule="auto"/>
        <w:jc w:val="center"/>
        <w:rPr>
          <w:sz w:val="21"/>
          <w:szCs w:val="21"/>
        </w:rPr>
      </w:pPr>
      <w:r w:rsidRPr="009C448D">
        <w:rPr>
          <w:b/>
          <w:sz w:val="21"/>
          <w:szCs w:val="21"/>
        </w:rPr>
        <w:t>w zakresie art. 108 ust. 1 pkt 5 Pzp</w:t>
      </w:r>
    </w:p>
    <w:p w:rsidR="00F531F2" w:rsidRPr="009C448D" w:rsidRDefault="00F531F2">
      <w:pPr>
        <w:spacing w:line="360" w:lineRule="auto"/>
        <w:jc w:val="center"/>
        <w:rPr>
          <w:sz w:val="21"/>
          <w:szCs w:val="21"/>
        </w:rPr>
      </w:pPr>
      <w:r w:rsidRPr="009C448D">
        <w:rPr>
          <w:b/>
          <w:sz w:val="21"/>
          <w:szCs w:val="21"/>
        </w:rPr>
        <w:t xml:space="preserve">DOTYCZĄCE PRZYNALEŻNOŚCI LUB BRAKU PRZYNALEŻNOŚCI </w:t>
      </w:r>
    </w:p>
    <w:p w:rsidR="00F531F2" w:rsidRPr="009C448D" w:rsidRDefault="00F531F2">
      <w:pPr>
        <w:spacing w:line="360" w:lineRule="auto"/>
        <w:jc w:val="center"/>
        <w:rPr>
          <w:sz w:val="21"/>
          <w:szCs w:val="21"/>
        </w:rPr>
      </w:pPr>
      <w:r w:rsidRPr="009C448D">
        <w:rPr>
          <w:b/>
          <w:sz w:val="21"/>
          <w:szCs w:val="21"/>
        </w:rPr>
        <w:t>DO TEJ SAMEJ GRUPY KAPITAŁOWEJ</w:t>
      </w:r>
    </w:p>
    <w:p w:rsidR="00F531F2" w:rsidRPr="000F0008" w:rsidRDefault="00F531F2">
      <w:pPr>
        <w:spacing w:line="360" w:lineRule="auto"/>
        <w:jc w:val="both"/>
        <w:rPr>
          <w:b/>
          <w:sz w:val="22"/>
          <w:szCs w:val="22"/>
        </w:rPr>
      </w:pPr>
    </w:p>
    <w:p w:rsidR="00F531F2" w:rsidRPr="000F0008" w:rsidRDefault="00F531F2">
      <w:pPr>
        <w:pStyle w:val="Zwykytekst1"/>
        <w:jc w:val="center"/>
        <w:rPr>
          <w:rFonts w:ascii="Times New Roman" w:hAnsi="Times New Roman" w:cs="Times New Roman"/>
          <w:sz w:val="22"/>
          <w:szCs w:val="22"/>
        </w:rPr>
      </w:pPr>
      <w:r w:rsidRPr="000F0008">
        <w:rPr>
          <w:rFonts w:ascii="Times New Roman" w:hAnsi="Times New Roman" w:cs="Times New Roman"/>
          <w:sz w:val="22"/>
          <w:szCs w:val="22"/>
        </w:rPr>
        <w:t>……</w:t>
      </w:r>
      <w:r w:rsidRPr="000F0008">
        <w:rPr>
          <w:rFonts w:ascii="Times New Roman" w:eastAsia="MS Mincho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</w:t>
      </w:r>
    </w:p>
    <w:p w:rsidR="00F531F2" w:rsidRPr="00E66E87" w:rsidRDefault="00F531F2">
      <w:pPr>
        <w:pStyle w:val="Zwykytekst1"/>
        <w:jc w:val="center"/>
        <w:rPr>
          <w:rFonts w:ascii="Times New Roman" w:hAnsi="Times New Roman" w:cs="Times New Roman"/>
          <w:sz w:val="24"/>
          <w:szCs w:val="24"/>
        </w:rPr>
      </w:pPr>
      <w:r w:rsidRPr="00E66E87">
        <w:rPr>
          <w:rFonts w:ascii="Times New Roman" w:eastAsia="MS Mincho" w:hAnsi="Times New Roman" w:cs="Times New Roman"/>
          <w:i/>
          <w:sz w:val="24"/>
          <w:szCs w:val="24"/>
          <w:vertAlign w:val="superscript"/>
        </w:rPr>
        <w:t>(nazwa wykonawcy)</w:t>
      </w:r>
    </w:p>
    <w:p w:rsidR="00F531F2" w:rsidRPr="000F0008" w:rsidRDefault="00F531F2" w:rsidP="00E66E87">
      <w:pPr>
        <w:pStyle w:val="Zwykytekst1"/>
        <w:spacing w:before="240"/>
        <w:jc w:val="center"/>
        <w:rPr>
          <w:rFonts w:ascii="Times New Roman" w:hAnsi="Times New Roman" w:cs="Times New Roman"/>
          <w:sz w:val="22"/>
          <w:szCs w:val="22"/>
        </w:rPr>
      </w:pPr>
      <w:r w:rsidRPr="000F0008">
        <w:rPr>
          <w:rFonts w:ascii="Times New Roman" w:eastAsia="MS Mincho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</w:t>
      </w:r>
    </w:p>
    <w:p w:rsidR="00F531F2" w:rsidRPr="00E66E87" w:rsidRDefault="00F531F2">
      <w:pPr>
        <w:pStyle w:val="Zwykytekst1"/>
        <w:jc w:val="center"/>
        <w:rPr>
          <w:rFonts w:ascii="Times New Roman" w:hAnsi="Times New Roman" w:cs="Times New Roman"/>
          <w:sz w:val="24"/>
          <w:szCs w:val="24"/>
        </w:rPr>
      </w:pPr>
      <w:r w:rsidRPr="00E66E87">
        <w:rPr>
          <w:rFonts w:ascii="Times New Roman" w:eastAsia="MS Mincho" w:hAnsi="Times New Roman" w:cs="Times New Roman"/>
          <w:i/>
          <w:sz w:val="24"/>
          <w:szCs w:val="24"/>
          <w:vertAlign w:val="superscript"/>
        </w:rPr>
        <w:t>(adres wykonawcy)</w:t>
      </w:r>
    </w:p>
    <w:p w:rsidR="00F531F2" w:rsidRPr="000F0008" w:rsidRDefault="00F531F2">
      <w:pPr>
        <w:spacing w:line="360" w:lineRule="auto"/>
        <w:jc w:val="both"/>
        <w:rPr>
          <w:rFonts w:eastAsia="MS Mincho"/>
          <w:i/>
          <w:sz w:val="22"/>
          <w:szCs w:val="22"/>
          <w:vertAlign w:val="superscript"/>
        </w:rPr>
      </w:pPr>
    </w:p>
    <w:p w:rsidR="00F531F2" w:rsidRPr="009C448D" w:rsidRDefault="00F531F2">
      <w:pPr>
        <w:spacing w:line="360" w:lineRule="auto"/>
        <w:jc w:val="both"/>
        <w:rPr>
          <w:sz w:val="21"/>
          <w:szCs w:val="21"/>
        </w:rPr>
      </w:pPr>
      <w:r w:rsidRPr="009C448D">
        <w:rPr>
          <w:sz w:val="21"/>
          <w:szCs w:val="21"/>
        </w:rPr>
        <w:t>składając ofertę w postępowaniu prowadzonym w trybie art. 275 pkt 1 ustawy Pzp:</w:t>
      </w:r>
    </w:p>
    <w:p w:rsidR="00F531F2" w:rsidRPr="009C448D" w:rsidRDefault="00F531F2" w:rsidP="001F7F2D">
      <w:pPr>
        <w:spacing w:line="276" w:lineRule="auto"/>
        <w:jc w:val="center"/>
        <w:rPr>
          <w:b/>
          <w:sz w:val="21"/>
          <w:szCs w:val="21"/>
        </w:rPr>
      </w:pPr>
    </w:p>
    <w:p w:rsidR="00F531F2" w:rsidRPr="0033742C" w:rsidRDefault="00F531F2" w:rsidP="0033742C">
      <w:pPr>
        <w:spacing w:line="360" w:lineRule="auto"/>
        <w:jc w:val="center"/>
        <w:rPr>
          <w:b/>
          <w:bCs/>
          <w:color w:val="4472C4"/>
          <w:sz w:val="21"/>
          <w:szCs w:val="21"/>
          <w:lang w:eastAsia="pl-PL"/>
        </w:rPr>
      </w:pPr>
      <w:bookmarkStart w:id="0" w:name="_Hlk158903249"/>
      <w:r w:rsidRPr="0033742C">
        <w:rPr>
          <w:b/>
          <w:color w:val="4472C4"/>
          <w:sz w:val="21"/>
          <w:szCs w:val="21"/>
        </w:rPr>
        <w:t>„</w:t>
      </w:r>
      <w:r>
        <w:rPr>
          <w:b/>
          <w:bCs/>
          <w:caps/>
          <w:sz w:val="22"/>
          <w:szCs w:val="22"/>
        </w:rPr>
        <w:t>Dostawa obłożeń bloku operacyjnego, odzież ochronna pacjenta, fartuchy operacyjne</w:t>
      </w:r>
      <w:r w:rsidRPr="0033742C">
        <w:rPr>
          <w:b/>
          <w:bCs/>
          <w:color w:val="4472C4"/>
          <w:kern w:val="1"/>
          <w:sz w:val="21"/>
          <w:szCs w:val="21"/>
        </w:rPr>
        <w:t>)</w:t>
      </w:r>
      <w:r w:rsidRPr="0033742C">
        <w:rPr>
          <w:b/>
          <w:color w:val="4472C4"/>
          <w:sz w:val="21"/>
          <w:szCs w:val="21"/>
        </w:rPr>
        <w:t>”</w:t>
      </w:r>
    </w:p>
    <w:p w:rsidR="00F531F2" w:rsidRPr="0033742C" w:rsidRDefault="00F531F2" w:rsidP="0033742C">
      <w:pPr>
        <w:spacing w:line="360" w:lineRule="auto"/>
        <w:jc w:val="center"/>
        <w:rPr>
          <w:b/>
          <w:bCs/>
          <w:iCs/>
          <w:caps/>
          <w:color w:val="4472C4"/>
          <w:sz w:val="21"/>
          <w:szCs w:val="21"/>
          <w:u w:val="single"/>
        </w:rPr>
      </w:pPr>
      <w:r w:rsidRPr="0033742C">
        <w:rPr>
          <w:b/>
          <w:bCs/>
          <w:iCs/>
          <w:color w:val="4472C4"/>
          <w:sz w:val="21"/>
          <w:szCs w:val="21"/>
          <w:u w:val="single"/>
        </w:rPr>
        <w:t>Nr postępowania:</w:t>
      </w:r>
      <w:r>
        <w:rPr>
          <w:b/>
          <w:bCs/>
          <w:iCs/>
          <w:caps/>
          <w:color w:val="4472C4"/>
          <w:sz w:val="21"/>
          <w:szCs w:val="21"/>
          <w:u w:val="single"/>
        </w:rPr>
        <w:t xml:space="preserve"> WSP-DZP-2100-15/2026</w:t>
      </w:r>
    </w:p>
    <w:bookmarkEnd w:id="0"/>
    <w:p w:rsidR="00F531F2" w:rsidRPr="009C448D" w:rsidRDefault="00F531F2" w:rsidP="005C1767">
      <w:pPr>
        <w:pStyle w:val="Zwykytekst2"/>
        <w:spacing w:line="360" w:lineRule="auto"/>
        <w:jc w:val="center"/>
        <w:rPr>
          <w:rFonts w:ascii="Times New Roman" w:eastAsia="MS Mincho" w:hAnsi="Times New Roman" w:cs="Times New Roman"/>
          <w:b/>
          <w:iCs/>
          <w:sz w:val="21"/>
          <w:szCs w:val="21"/>
        </w:rPr>
      </w:pPr>
    </w:p>
    <w:p w:rsidR="00F531F2" w:rsidRPr="000F0008" w:rsidRDefault="00F531F2">
      <w:pPr>
        <w:pStyle w:val="Header"/>
        <w:rPr>
          <w:rFonts w:eastAsia="MS Mincho"/>
          <w:b/>
          <w:iCs/>
          <w:sz w:val="22"/>
          <w:szCs w:val="22"/>
        </w:rPr>
      </w:pPr>
    </w:p>
    <w:p w:rsidR="00F531F2" w:rsidRPr="009C603E" w:rsidRDefault="00F531F2">
      <w:pPr>
        <w:pStyle w:val="Zwykytekst1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C603E">
        <w:rPr>
          <w:rFonts w:ascii="Times New Roman" w:eastAsia="MS Mincho" w:hAnsi="Times New Roman" w:cs="Times New Roman"/>
          <w:sz w:val="21"/>
          <w:szCs w:val="21"/>
        </w:rPr>
        <w:t xml:space="preserve">oświadczam (-y), że </w:t>
      </w:r>
      <w:r w:rsidRPr="009C603E">
        <w:rPr>
          <w:rFonts w:ascii="Times New Roman" w:eastAsia="MS Mincho" w:hAnsi="Times New Roman" w:cs="Times New Roman"/>
          <w:b/>
          <w:sz w:val="21"/>
          <w:szCs w:val="21"/>
        </w:rPr>
        <w:t>nie należymy do grupy kapitałowej</w:t>
      </w:r>
      <w:r w:rsidRPr="009C603E">
        <w:rPr>
          <w:rFonts w:ascii="Times New Roman" w:eastAsia="MS Mincho" w:hAnsi="Times New Roman" w:cs="Times New Roman"/>
          <w:b/>
          <w:bCs/>
          <w:sz w:val="21"/>
          <w:szCs w:val="21"/>
        </w:rPr>
        <w:t xml:space="preserve"> </w:t>
      </w:r>
      <w:r w:rsidRPr="009C603E">
        <w:rPr>
          <w:rFonts w:ascii="Times New Roman" w:eastAsia="MS Mincho" w:hAnsi="Times New Roman" w:cs="Times New Roman"/>
          <w:sz w:val="21"/>
          <w:szCs w:val="21"/>
        </w:rPr>
        <w:t xml:space="preserve">w rozumieniu ustawy z dnia </w:t>
      </w:r>
      <w:r w:rsidRPr="009C603E">
        <w:rPr>
          <w:rFonts w:ascii="Times New Roman" w:eastAsia="MS Mincho" w:hAnsi="Times New Roman" w:cs="Times New Roman"/>
          <w:sz w:val="21"/>
          <w:szCs w:val="21"/>
        </w:rPr>
        <w:br/>
        <w:t>16 lutego 2007r. o ochronie konkurencji i konsumentów (t.j. Dz. U 2020.1076 z późn. zm.)</w:t>
      </w:r>
      <w:r w:rsidRPr="009C603E">
        <w:rPr>
          <w:rFonts w:ascii="Times New Roman" w:eastAsia="MS Mincho" w:hAnsi="Times New Roman" w:cs="Times New Roman"/>
          <w:sz w:val="21"/>
          <w:szCs w:val="21"/>
        </w:rPr>
        <w:br/>
        <w:t>z innym wykonawcą, który złożył odrębną ofertę, ofertę częściową*</w:t>
      </w:r>
    </w:p>
    <w:p w:rsidR="00F531F2" w:rsidRPr="009C603E" w:rsidRDefault="00F531F2">
      <w:pPr>
        <w:pStyle w:val="Zwykytekst1"/>
        <w:spacing w:line="360" w:lineRule="auto"/>
        <w:jc w:val="both"/>
        <w:rPr>
          <w:rFonts w:ascii="Times New Roman" w:eastAsia="MS Mincho" w:hAnsi="Times New Roman" w:cs="Times New Roman"/>
          <w:sz w:val="21"/>
          <w:szCs w:val="21"/>
        </w:rPr>
      </w:pPr>
    </w:p>
    <w:p w:rsidR="00F531F2" w:rsidRPr="009C603E" w:rsidRDefault="00F531F2">
      <w:pPr>
        <w:pStyle w:val="Zwykytekst1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C603E">
        <w:rPr>
          <w:rFonts w:ascii="Times New Roman" w:eastAsia="MS Mincho" w:hAnsi="Times New Roman" w:cs="Times New Roman"/>
          <w:sz w:val="21"/>
          <w:szCs w:val="21"/>
        </w:rPr>
        <w:t xml:space="preserve">oświadczam (-y), że </w:t>
      </w:r>
      <w:r w:rsidRPr="009C603E">
        <w:rPr>
          <w:rFonts w:ascii="Times New Roman" w:eastAsia="MS Mincho" w:hAnsi="Times New Roman" w:cs="Times New Roman"/>
          <w:b/>
          <w:sz w:val="21"/>
          <w:szCs w:val="21"/>
        </w:rPr>
        <w:t>należymy do grupy kapitałowej</w:t>
      </w:r>
      <w:r w:rsidRPr="009C603E">
        <w:rPr>
          <w:rFonts w:ascii="Times New Roman" w:eastAsia="MS Mincho" w:hAnsi="Times New Roman" w:cs="Times New Roman"/>
          <w:sz w:val="21"/>
          <w:szCs w:val="21"/>
        </w:rPr>
        <w:t xml:space="preserve"> w rozumieniu ustawy z dnia 16 lutego 2007r. </w:t>
      </w:r>
      <w:r w:rsidRPr="009C603E">
        <w:rPr>
          <w:rFonts w:ascii="Times New Roman" w:eastAsia="MS Mincho" w:hAnsi="Times New Roman" w:cs="Times New Roman"/>
          <w:sz w:val="21"/>
          <w:szCs w:val="21"/>
        </w:rPr>
        <w:br/>
        <w:t>o ochronie konkurencji i konsumentów (t.j. Dz. U 2020.1076 z późn. zm.) i przedkładamy dokumenty / informacje potwierdzające przygotowanie oferty, oferty częściowej, niezależnie od innego wykonawcy należącego do tej samej grupy kapitałowej*</w:t>
      </w:r>
    </w:p>
    <w:p w:rsidR="00F531F2" w:rsidRPr="000F0008" w:rsidRDefault="00F531F2" w:rsidP="00E66E87">
      <w:pPr>
        <w:tabs>
          <w:tab w:val="left" w:pos="1985"/>
          <w:tab w:val="left" w:pos="4820"/>
          <w:tab w:val="left" w:pos="5387"/>
          <w:tab w:val="left" w:pos="8931"/>
        </w:tabs>
        <w:spacing w:before="840" w:line="360" w:lineRule="auto"/>
        <w:jc w:val="right"/>
        <w:rPr>
          <w:sz w:val="22"/>
          <w:szCs w:val="22"/>
        </w:rPr>
      </w:pPr>
      <w:r>
        <w:rPr>
          <w:sz w:val="22"/>
          <w:szCs w:val="22"/>
        </w:rPr>
        <w:t>………………</w:t>
      </w:r>
      <w:r w:rsidRPr="000F0008">
        <w:rPr>
          <w:sz w:val="22"/>
          <w:szCs w:val="22"/>
        </w:rPr>
        <w:t xml:space="preserve">…………………………………………….. </w:t>
      </w:r>
    </w:p>
    <w:p w:rsidR="00F531F2" w:rsidRPr="00E66E87" w:rsidRDefault="00F531F2" w:rsidP="00E66E87">
      <w:pPr>
        <w:spacing w:line="360" w:lineRule="auto"/>
        <w:ind w:left="3363"/>
        <w:jc w:val="right"/>
        <w:rPr>
          <w:vertAlign w:val="superscript"/>
        </w:rPr>
      </w:pPr>
      <w:r w:rsidRPr="00E66E87">
        <w:rPr>
          <w:i/>
          <w:vertAlign w:val="superscript"/>
        </w:rPr>
        <w:t xml:space="preserve">Data; kwalifikowany podpis elektroniczny lub podpis zaufany lub podpis osobisty </w:t>
      </w:r>
    </w:p>
    <w:p w:rsidR="00F531F2" w:rsidRPr="000F0008" w:rsidRDefault="00F531F2">
      <w:pPr>
        <w:ind w:left="360"/>
        <w:rPr>
          <w:b/>
          <w:i/>
          <w:color w:val="FF0000"/>
          <w:sz w:val="22"/>
          <w:szCs w:val="22"/>
        </w:rPr>
      </w:pPr>
    </w:p>
    <w:p w:rsidR="00F531F2" w:rsidRPr="000F0008" w:rsidRDefault="00F531F2">
      <w:pPr>
        <w:ind w:left="360"/>
        <w:rPr>
          <w:b/>
          <w:i/>
          <w:color w:val="FF0000"/>
          <w:sz w:val="22"/>
          <w:szCs w:val="22"/>
        </w:rPr>
      </w:pPr>
    </w:p>
    <w:p w:rsidR="00F531F2" w:rsidRPr="009C603E" w:rsidRDefault="00F531F2">
      <w:pPr>
        <w:ind w:left="360"/>
        <w:rPr>
          <w:b/>
          <w:i/>
          <w:color w:val="C00000"/>
          <w:sz w:val="20"/>
          <w:szCs w:val="20"/>
        </w:rPr>
      </w:pPr>
      <w:r w:rsidRPr="009C603E">
        <w:rPr>
          <w:b/>
          <w:i/>
          <w:color w:val="C00000"/>
          <w:sz w:val="20"/>
          <w:szCs w:val="20"/>
        </w:rPr>
        <w:t>* niepotrzebne skreślić</w:t>
      </w:r>
    </w:p>
    <w:p w:rsidR="00F531F2" w:rsidRPr="009C603E" w:rsidRDefault="00F531F2">
      <w:pPr>
        <w:ind w:left="360"/>
        <w:rPr>
          <w:color w:val="C00000"/>
          <w:sz w:val="20"/>
          <w:szCs w:val="20"/>
        </w:rPr>
      </w:pPr>
      <w:r w:rsidRPr="009C603E">
        <w:rPr>
          <w:b/>
          <w:color w:val="C00000"/>
          <w:sz w:val="20"/>
          <w:szCs w:val="20"/>
        </w:rPr>
        <w:t xml:space="preserve">UWAGA: oświadczenie składa wykonawca najwyżej oceniony, </w:t>
      </w:r>
      <w:r w:rsidRPr="009C603E">
        <w:rPr>
          <w:b/>
          <w:color w:val="C00000"/>
          <w:sz w:val="20"/>
          <w:szCs w:val="20"/>
          <w:u w:val="single"/>
        </w:rPr>
        <w:t>na wezwanie</w:t>
      </w:r>
      <w:r w:rsidRPr="009C603E">
        <w:rPr>
          <w:b/>
          <w:color w:val="C00000"/>
          <w:sz w:val="20"/>
          <w:szCs w:val="20"/>
        </w:rPr>
        <w:t xml:space="preserve"> zamawiającego w terminie 5 dni od dnia przekazania wezwania</w:t>
      </w:r>
    </w:p>
    <w:sectPr w:rsidR="00F531F2" w:rsidRPr="009C603E" w:rsidSect="002641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>
        <w:top w:val="thickThinLargeGap" w:sz="24" w:space="11" w:color="000000"/>
        <w:left w:val="thickThinLargeGap" w:sz="24" w:space="31" w:color="000000"/>
        <w:bottom w:val="thinThickLargeGap" w:sz="24" w:space="11" w:color="000000"/>
        <w:right w:val="thinThickLargeGap" w:sz="24" w:space="31" w:color="00000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1F2" w:rsidRDefault="00F531F2">
      <w:r>
        <w:separator/>
      </w:r>
    </w:p>
  </w:endnote>
  <w:endnote w:type="continuationSeparator" w:id="0">
    <w:p w:rsidR="00F531F2" w:rsidRDefault="00F53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??¨§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1F2" w:rsidRDefault="00F531F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1F2" w:rsidRDefault="00F531F2">
    <w:pPr>
      <w:pStyle w:val="Footer"/>
      <w:jc w:val="right"/>
    </w:pPr>
    <w:fldSimple w:instr=" PAGE ">
      <w:r>
        <w:t>0</w:t>
      </w:r>
    </w:fldSimple>
  </w:p>
  <w:p w:rsidR="00F531F2" w:rsidRDefault="00F531F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1F2" w:rsidRDefault="00F531F2">
    <w:pPr>
      <w:pStyle w:val="pkt"/>
      <w:pBdr>
        <w:bottom w:val="single" w:sz="6" w:space="1" w:color="000000"/>
      </w:pBdr>
      <w:spacing w:before="240" w:after="0"/>
      <w:ind w:left="0" w:firstLine="0"/>
      <w:jc w:val="center"/>
      <w:rPr>
        <w:i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1F2" w:rsidRDefault="00F531F2">
      <w:r>
        <w:separator/>
      </w:r>
    </w:p>
  </w:footnote>
  <w:footnote w:type="continuationSeparator" w:id="0">
    <w:p w:rsidR="00F531F2" w:rsidRDefault="00F531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1F2" w:rsidRDefault="00F531F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1F2" w:rsidRDefault="00F531F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4" w:type="dxa"/>
      <w:tblInd w:w="-5" w:type="dxa"/>
      <w:tblLayout w:type="fixed"/>
      <w:tblLook w:val="0000"/>
    </w:tblPr>
    <w:tblGrid>
      <w:gridCol w:w="1444"/>
      <w:gridCol w:w="7657"/>
    </w:tblGrid>
    <w:tr w:rsidR="00F531F2" w:rsidTr="00431327">
      <w:trPr>
        <w:trHeight w:val="1543"/>
      </w:trPr>
      <w:tc>
        <w:tcPr>
          <w:tcW w:w="1557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F531F2" w:rsidRDefault="00F531F2">
          <w:pPr>
            <w:pStyle w:val="Header"/>
            <w:jc w:val="center"/>
            <w:rPr>
              <w:rFonts w:ascii="Century Gothic" w:hAnsi="Century Gothic" w:cs="Century Gothic"/>
              <w:b/>
              <w:bCs/>
              <w:color w:val="000000"/>
            </w:rPr>
          </w:pPr>
          <w:r w:rsidRPr="00C85E94">
            <w:rPr>
              <w:rFonts w:ascii="Century Gothic" w:hAnsi="Century Gothic" w:cs="Century Gothic"/>
              <w:b/>
              <w:noProof/>
              <w:lang w:eastAsia="pl-PL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i1026" type="#_x0000_t75" style="width:61.5pt;height:61.5pt;visibility:visible" filled="t">
                <v:fill opacity="0"/>
                <v:imagedata r:id="rId1" o:title=""/>
              </v:shape>
            </w:pict>
          </w:r>
        </w:p>
      </w:tc>
      <w:tc>
        <w:tcPr>
          <w:tcW w:w="76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531F2" w:rsidRPr="00431327" w:rsidRDefault="00F531F2">
          <w:pPr>
            <w:pStyle w:val="Header"/>
            <w:jc w:val="center"/>
            <w:rPr>
              <w:sz w:val="21"/>
              <w:szCs w:val="21"/>
            </w:rPr>
          </w:pPr>
          <w:r w:rsidRPr="00431327">
            <w:rPr>
              <w:b/>
              <w:bCs/>
              <w:color w:val="000000"/>
              <w:sz w:val="21"/>
              <w:szCs w:val="21"/>
            </w:rPr>
            <w:t>WIELOSPECJALISTYCZNY SZPITAL POWIATOWY S.A.</w:t>
          </w:r>
        </w:p>
        <w:p w:rsidR="00F531F2" w:rsidRPr="00431327" w:rsidRDefault="00F531F2">
          <w:pPr>
            <w:pStyle w:val="Header"/>
            <w:jc w:val="center"/>
            <w:rPr>
              <w:sz w:val="21"/>
              <w:szCs w:val="21"/>
            </w:rPr>
          </w:pPr>
          <w:r w:rsidRPr="00431327">
            <w:rPr>
              <w:color w:val="000000"/>
              <w:sz w:val="21"/>
              <w:szCs w:val="21"/>
            </w:rPr>
            <w:t>ul. Pyskowicka 47-51, 42-612 Tarnowskie Góry</w:t>
          </w:r>
        </w:p>
        <w:p w:rsidR="00F531F2" w:rsidRDefault="00F531F2">
          <w:pPr>
            <w:pStyle w:val="Header"/>
            <w:jc w:val="center"/>
          </w:pPr>
          <w:r w:rsidRPr="00431327">
            <w:rPr>
              <w:b/>
              <w:bCs/>
              <w:color w:val="000000"/>
              <w:sz w:val="21"/>
              <w:szCs w:val="21"/>
              <w:lang w:val="it-IT"/>
            </w:rPr>
            <w:t>Szpital tel</w:t>
          </w:r>
          <w:r w:rsidRPr="00431327">
            <w:rPr>
              <w:color w:val="000000"/>
              <w:sz w:val="21"/>
              <w:szCs w:val="21"/>
              <w:lang w:val="it-IT"/>
            </w:rPr>
            <w:t xml:space="preserve">.: 32/390 82 00 </w:t>
          </w:r>
          <w:r w:rsidRPr="00431327">
            <w:rPr>
              <w:b/>
              <w:bCs/>
              <w:color w:val="000000"/>
              <w:sz w:val="21"/>
              <w:szCs w:val="21"/>
              <w:lang w:val="it-IT"/>
            </w:rPr>
            <w:t xml:space="preserve"> Administracja tel.</w:t>
          </w:r>
          <w:r w:rsidRPr="00431327">
            <w:rPr>
              <w:color w:val="000000"/>
              <w:sz w:val="21"/>
              <w:szCs w:val="21"/>
              <w:lang w:val="it-IT"/>
            </w:rPr>
            <w:t xml:space="preserve">: 32/390 82 05  </w:t>
          </w:r>
          <w:r w:rsidRPr="00431327">
            <w:rPr>
              <w:b/>
              <w:bCs/>
              <w:color w:val="000000"/>
              <w:sz w:val="21"/>
              <w:szCs w:val="21"/>
              <w:lang w:val="it-IT"/>
            </w:rPr>
            <w:t>Fa</w:t>
          </w:r>
          <w:r w:rsidRPr="00431327">
            <w:rPr>
              <w:b/>
              <w:color w:val="000000"/>
              <w:sz w:val="21"/>
              <w:szCs w:val="21"/>
              <w:lang w:val="it-IT"/>
            </w:rPr>
            <w:t>x</w:t>
          </w:r>
          <w:r w:rsidRPr="00431327">
            <w:rPr>
              <w:color w:val="000000"/>
              <w:sz w:val="21"/>
              <w:szCs w:val="21"/>
              <w:lang w:val="it-IT"/>
            </w:rPr>
            <w:t xml:space="preserve">: 032/384 54 04 </w:t>
          </w:r>
          <w:r w:rsidRPr="00431327">
            <w:rPr>
              <w:color w:val="000000"/>
              <w:sz w:val="21"/>
              <w:szCs w:val="21"/>
              <w:lang w:val="it-IT"/>
            </w:rPr>
            <w:br/>
          </w:r>
          <w:r w:rsidRPr="00431327">
            <w:rPr>
              <w:b/>
              <w:bCs/>
              <w:color w:val="000000"/>
              <w:sz w:val="21"/>
              <w:szCs w:val="21"/>
              <w:lang w:val="it-IT"/>
            </w:rPr>
            <w:t>e-mail:</w:t>
          </w:r>
          <w:r w:rsidRPr="00431327">
            <w:rPr>
              <w:color w:val="000000"/>
              <w:sz w:val="21"/>
              <w:szCs w:val="21"/>
              <w:lang w:val="it-IT"/>
            </w:rPr>
            <w:t xml:space="preserve"> </w:t>
          </w:r>
          <w:r w:rsidRPr="00431327">
            <w:rPr>
              <w:rStyle w:val="Hyperlink"/>
              <w:color w:val="000000"/>
              <w:sz w:val="21"/>
              <w:szCs w:val="21"/>
              <w:lang w:val="it-IT"/>
            </w:rPr>
            <w:t xml:space="preserve">szpital@wspsa.pl  </w:t>
          </w:r>
          <w:hyperlink r:id="rId2" w:history="1">
            <w:r w:rsidRPr="00431327">
              <w:rPr>
                <w:rStyle w:val="Hyperlink"/>
                <w:b/>
                <w:bCs/>
                <w:color w:val="000000"/>
                <w:sz w:val="21"/>
                <w:szCs w:val="21"/>
                <w:lang w:val="it-IT"/>
              </w:rPr>
              <w:t>http:</w:t>
            </w:r>
            <w:r w:rsidRPr="00431327">
              <w:rPr>
                <w:rStyle w:val="Hyperlink"/>
                <w:color w:val="000000"/>
                <w:sz w:val="21"/>
                <w:szCs w:val="21"/>
                <w:lang w:val="it-IT"/>
              </w:rPr>
              <w:t>//www.wspsa.pl</w:t>
            </w:r>
          </w:hyperlink>
          <w:r w:rsidRPr="00431327">
            <w:rPr>
              <w:b/>
              <w:bCs/>
              <w:color w:val="000000"/>
              <w:sz w:val="21"/>
              <w:szCs w:val="21"/>
              <w:lang w:val="it-IT"/>
            </w:rPr>
            <w:t xml:space="preserve">  fb</w:t>
          </w:r>
          <w:r w:rsidRPr="00431327">
            <w:rPr>
              <w:color w:val="000000"/>
              <w:sz w:val="21"/>
              <w:szCs w:val="21"/>
              <w:lang w:val="it-IT"/>
            </w:rPr>
            <w:t>:</w:t>
          </w:r>
          <w:r w:rsidRPr="00431327">
            <w:rPr>
              <w:b/>
              <w:bCs/>
              <w:color w:val="000000"/>
              <w:sz w:val="21"/>
              <w:szCs w:val="21"/>
              <w:lang w:val="it-IT"/>
            </w:rPr>
            <w:t xml:space="preserve"> </w:t>
          </w:r>
          <w:r w:rsidRPr="00431327">
            <w:rPr>
              <w:color w:val="000000"/>
              <w:sz w:val="21"/>
              <w:szCs w:val="21"/>
              <w:lang w:val="it-IT"/>
            </w:rPr>
            <w:t>szpital.wspsa</w:t>
          </w:r>
        </w:p>
      </w:tc>
    </w:tr>
  </w:tbl>
  <w:p w:rsidR="00F531F2" w:rsidRDefault="00F531F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</w:abstractNum>
  <w:abstractNum w:abstractNumId="9">
    <w:nsid w:val="0000000A"/>
    <w:multiLevelType w:val="singleLevel"/>
    <w:tmpl w:val="0000000A"/>
    <w:name w:val="WW8Num10"/>
    <w:lvl w:ilvl="0">
      <w:numFmt w:val="bullet"/>
      <w:pStyle w:val="EndnoteTex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57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07DF"/>
    <w:rsid w:val="000339FF"/>
    <w:rsid w:val="00035880"/>
    <w:rsid w:val="00057988"/>
    <w:rsid w:val="000F0008"/>
    <w:rsid w:val="001307B6"/>
    <w:rsid w:val="001B33A7"/>
    <w:rsid w:val="001F7F2D"/>
    <w:rsid w:val="00264191"/>
    <w:rsid w:val="00295EFA"/>
    <w:rsid w:val="002B712C"/>
    <w:rsid w:val="0033742C"/>
    <w:rsid w:val="00431327"/>
    <w:rsid w:val="00434FA4"/>
    <w:rsid w:val="004411F5"/>
    <w:rsid w:val="00452E49"/>
    <w:rsid w:val="00480FA1"/>
    <w:rsid w:val="005351FD"/>
    <w:rsid w:val="00547ACD"/>
    <w:rsid w:val="00565158"/>
    <w:rsid w:val="005C1767"/>
    <w:rsid w:val="005F26C3"/>
    <w:rsid w:val="005F2875"/>
    <w:rsid w:val="0061012A"/>
    <w:rsid w:val="00654C44"/>
    <w:rsid w:val="006839EF"/>
    <w:rsid w:val="008A7F79"/>
    <w:rsid w:val="008C25F9"/>
    <w:rsid w:val="009C448D"/>
    <w:rsid w:val="009C603E"/>
    <w:rsid w:val="009E15CB"/>
    <w:rsid w:val="00A31D7F"/>
    <w:rsid w:val="00A35AD4"/>
    <w:rsid w:val="00A52DE2"/>
    <w:rsid w:val="00A616CE"/>
    <w:rsid w:val="00AD4618"/>
    <w:rsid w:val="00B207DF"/>
    <w:rsid w:val="00B57D76"/>
    <w:rsid w:val="00BA3309"/>
    <w:rsid w:val="00C85E94"/>
    <w:rsid w:val="00CC0A56"/>
    <w:rsid w:val="00D46A6C"/>
    <w:rsid w:val="00E66E87"/>
    <w:rsid w:val="00F531F2"/>
    <w:rsid w:val="00F63EB7"/>
    <w:rsid w:val="00FA1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191"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6419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64191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6419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6419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6419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64191"/>
    <w:pPr>
      <w:keepNext/>
      <w:numPr>
        <w:ilvl w:val="6"/>
        <w:numId w:val="1"/>
      </w:numPr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ind w:left="-851"/>
      <w:jc w:val="both"/>
      <w:outlineLvl w:val="6"/>
    </w:pPr>
    <w:rPr>
      <w:rFonts w:ascii="Tahoma" w:hAnsi="Tahoma" w:cs="Tahoma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64191"/>
    <w:pPr>
      <w:numPr>
        <w:ilvl w:val="7"/>
        <w:numId w:val="1"/>
      </w:numPr>
      <w:spacing w:before="240" w:after="60"/>
      <w:outlineLvl w:val="7"/>
    </w:pPr>
    <w:rPr>
      <w:i/>
      <w:i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5E94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85E94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85E94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85E94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85E94"/>
    <w:rPr>
      <w:rFonts w:ascii="Calibri" w:hAnsi="Calibri" w:cs="Times New Roman"/>
      <w:b/>
      <w:bCs/>
      <w:i/>
      <w:iCs/>
      <w:sz w:val="26"/>
      <w:szCs w:val="26"/>
      <w:lang w:eastAsia="zh-CN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C85E94"/>
    <w:rPr>
      <w:rFonts w:ascii="Calibri" w:hAnsi="Calibri" w:cs="Times New Roman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C85E94"/>
    <w:rPr>
      <w:rFonts w:ascii="Calibri" w:hAnsi="Calibri" w:cs="Times New Roman"/>
      <w:i/>
      <w:iCs/>
      <w:sz w:val="24"/>
      <w:szCs w:val="24"/>
      <w:lang w:eastAsia="zh-CN"/>
    </w:rPr>
  </w:style>
  <w:style w:type="character" w:customStyle="1" w:styleId="WW8Num1z0">
    <w:name w:val="WW8Num1z0"/>
    <w:uiPriority w:val="99"/>
    <w:rsid w:val="00264191"/>
  </w:style>
  <w:style w:type="character" w:customStyle="1" w:styleId="WW8Num1z1">
    <w:name w:val="WW8Num1z1"/>
    <w:uiPriority w:val="99"/>
    <w:rsid w:val="00264191"/>
  </w:style>
  <w:style w:type="character" w:customStyle="1" w:styleId="WW8Num1z2">
    <w:name w:val="WW8Num1z2"/>
    <w:uiPriority w:val="99"/>
    <w:rsid w:val="00264191"/>
  </w:style>
  <w:style w:type="character" w:customStyle="1" w:styleId="WW8Num1z3">
    <w:name w:val="WW8Num1z3"/>
    <w:uiPriority w:val="99"/>
    <w:rsid w:val="00264191"/>
  </w:style>
  <w:style w:type="character" w:customStyle="1" w:styleId="WW8Num1z4">
    <w:name w:val="WW8Num1z4"/>
    <w:uiPriority w:val="99"/>
    <w:rsid w:val="00264191"/>
  </w:style>
  <w:style w:type="character" w:customStyle="1" w:styleId="WW8Num1z5">
    <w:name w:val="WW8Num1z5"/>
    <w:uiPriority w:val="99"/>
    <w:rsid w:val="00264191"/>
  </w:style>
  <w:style w:type="character" w:customStyle="1" w:styleId="WW8Num1z6">
    <w:name w:val="WW8Num1z6"/>
    <w:uiPriority w:val="99"/>
    <w:rsid w:val="00264191"/>
  </w:style>
  <w:style w:type="character" w:customStyle="1" w:styleId="WW8Num1z7">
    <w:name w:val="WW8Num1z7"/>
    <w:uiPriority w:val="99"/>
    <w:rsid w:val="00264191"/>
  </w:style>
  <w:style w:type="character" w:customStyle="1" w:styleId="WW8Num1z8">
    <w:name w:val="WW8Num1z8"/>
    <w:uiPriority w:val="99"/>
    <w:rsid w:val="00264191"/>
  </w:style>
  <w:style w:type="character" w:customStyle="1" w:styleId="WW8Num2z0">
    <w:name w:val="WW8Num2z0"/>
    <w:uiPriority w:val="99"/>
    <w:rsid w:val="00264191"/>
    <w:rPr>
      <w:rFonts w:ascii="Symbol" w:hAnsi="Symbol"/>
    </w:rPr>
  </w:style>
  <w:style w:type="character" w:customStyle="1" w:styleId="WW8Num3z0">
    <w:name w:val="WW8Num3z0"/>
    <w:uiPriority w:val="99"/>
    <w:rsid w:val="00264191"/>
    <w:rPr>
      <w:rFonts w:ascii="Symbol" w:hAnsi="Symbol"/>
    </w:rPr>
  </w:style>
  <w:style w:type="character" w:customStyle="1" w:styleId="WW8Num4z0">
    <w:name w:val="WW8Num4z0"/>
    <w:uiPriority w:val="99"/>
    <w:rsid w:val="00264191"/>
    <w:rPr>
      <w:rFonts w:ascii="Symbol" w:hAnsi="Symbol"/>
    </w:rPr>
  </w:style>
  <w:style w:type="character" w:customStyle="1" w:styleId="WW8Num5z0">
    <w:name w:val="WW8Num5z0"/>
    <w:uiPriority w:val="99"/>
    <w:rsid w:val="00264191"/>
  </w:style>
  <w:style w:type="character" w:customStyle="1" w:styleId="WW8Num5z1">
    <w:name w:val="WW8Num5z1"/>
    <w:uiPriority w:val="99"/>
    <w:rsid w:val="00264191"/>
  </w:style>
  <w:style w:type="character" w:customStyle="1" w:styleId="WW8Num5z2">
    <w:name w:val="WW8Num5z2"/>
    <w:uiPriority w:val="99"/>
    <w:rsid w:val="00264191"/>
  </w:style>
  <w:style w:type="character" w:customStyle="1" w:styleId="WW8Num5z3">
    <w:name w:val="WW8Num5z3"/>
    <w:uiPriority w:val="99"/>
    <w:rsid w:val="00264191"/>
  </w:style>
  <w:style w:type="character" w:customStyle="1" w:styleId="WW8Num5z4">
    <w:name w:val="WW8Num5z4"/>
    <w:uiPriority w:val="99"/>
    <w:rsid w:val="00264191"/>
  </w:style>
  <w:style w:type="character" w:customStyle="1" w:styleId="WW8Num5z5">
    <w:name w:val="WW8Num5z5"/>
    <w:uiPriority w:val="99"/>
    <w:rsid w:val="00264191"/>
  </w:style>
  <w:style w:type="character" w:customStyle="1" w:styleId="WW8Num5z6">
    <w:name w:val="WW8Num5z6"/>
    <w:uiPriority w:val="99"/>
    <w:rsid w:val="00264191"/>
  </w:style>
  <w:style w:type="character" w:customStyle="1" w:styleId="WW8Num5z7">
    <w:name w:val="WW8Num5z7"/>
    <w:uiPriority w:val="99"/>
    <w:rsid w:val="00264191"/>
  </w:style>
  <w:style w:type="character" w:customStyle="1" w:styleId="WW8Num5z8">
    <w:name w:val="WW8Num5z8"/>
    <w:uiPriority w:val="99"/>
    <w:rsid w:val="00264191"/>
  </w:style>
  <w:style w:type="character" w:customStyle="1" w:styleId="WW8Num6z0">
    <w:name w:val="WW8Num6z0"/>
    <w:uiPriority w:val="99"/>
    <w:rsid w:val="00264191"/>
    <w:rPr>
      <w:rFonts w:ascii="Liberation Serif" w:hAnsi="Liberation Serif"/>
    </w:rPr>
  </w:style>
  <w:style w:type="character" w:customStyle="1" w:styleId="WW8Num7z0">
    <w:name w:val="WW8Num7z0"/>
    <w:uiPriority w:val="99"/>
    <w:rsid w:val="00264191"/>
  </w:style>
  <w:style w:type="character" w:customStyle="1" w:styleId="WW8Num8z0">
    <w:name w:val="WW8Num8z0"/>
    <w:uiPriority w:val="99"/>
    <w:rsid w:val="00264191"/>
    <w:rPr>
      <w:rFonts w:ascii="Liberation Serif" w:hAnsi="Liberation Serif"/>
    </w:rPr>
  </w:style>
  <w:style w:type="character" w:customStyle="1" w:styleId="WW8Num9z0">
    <w:name w:val="WW8Num9z0"/>
    <w:uiPriority w:val="99"/>
    <w:rsid w:val="00264191"/>
  </w:style>
  <w:style w:type="character" w:customStyle="1" w:styleId="WW8Num10z0">
    <w:name w:val="WW8Num10z0"/>
    <w:uiPriority w:val="99"/>
    <w:rsid w:val="00264191"/>
    <w:rPr>
      <w:rFonts w:ascii="Times New Roman" w:hAnsi="Times New Roman"/>
      <w:sz w:val="22"/>
    </w:rPr>
  </w:style>
  <w:style w:type="character" w:customStyle="1" w:styleId="WW8Num11z0">
    <w:name w:val="WW8Num11z0"/>
    <w:uiPriority w:val="99"/>
    <w:rsid w:val="00264191"/>
    <w:rPr>
      <w:b/>
      <w:sz w:val="23"/>
    </w:rPr>
  </w:style>
  <w:style w:type="character" w:customStyle="1" w:styleId="Domylnaczcionkaakapitu2">
    <w:name w:val="Domyślna czcionka akapitu2"/>
    <w:uiPriority w:val="99"/>
    <w:rsid w:val="00264191"/>
  </w:style>
  <w:style w:type="character" w:customStyle="1" w:styleId="WW8Num4z1">
    <w:name w:val="WW8Num4z1"/>
    <w:uiPriority w:val="99"/>
    <w:rsid w:val="00264191"/>
  </w:style>
  <w:style w:type="character" w:customStyle="1" w:styleId="WW8Num4z2">
    <w:name w:val="WW8Num4z2"/>
    <w:uiPriority w:val="99"/>
    <w:rsid w:val="00264191"/>
  </w:style>
  <w:style w:type="character" w:customStyle="1" w:styleId="WW8Num4z3">
    <w:name w:val="WW8Num4z3"/>
    <w:uiPriority w:val="99"/>
    <w:rsid w:val="00264191"/>
  </w:style>
  <w:style w:type="character" w:customStyle="1" w:styleId="WW8Num4z4">
    <w:name w:val="WW8Num4z4"/>
    <w:uiPriority w:val="99"/>
    <w:rsid w:val="00264191"/>
  </w:style>
  <w:style w:type="character" w:customStyle="1" w:styleId="WW8Num4z5">
    <w:name w:val="WW8Num4z5"/>
    <w:uiPriority w:val="99"/>
    <w:rsid w:val="00264191"/>
  </w:style>
  <w:style w:type="character" w:customStyle="1" w:styleId="WW8Num4z6">
    <w:name w:val="WW8Num4z6"/>
    <w:uiPriority w:val="99"/>
    <w:rsid w:val="00264191"/>
  </w:style>
  <w:style w:type="character" w:customStyle="1" w:styleId="WW8Num4z7">
    <w:name w:val="WW8Num4z7"/>
    <w:uiPriority w:val="99"/>
    <w:rsid w:val="00264191"/>
  </w:style>
  <w:style w:type="character" w:customStyle="1" w:styleId="WW8Num4z8">
    <w:name w:val="WW8Num4z8"/>
    <w:uiPriority w:val="99"/>
    <w:rsid w:val="00264191"/>
  </w:style>
  <w:style w:type="character" w:customStyle="1" w:styleId="WW8Num6z1">
    <w:name w:val="WW8Num6z1"/>
    <w:uiPriority w:val="99"/>
    <w:rsid w:val="00264191"/>
  </w:style>
  <w:style w:type="character" w:customStyle="1" w:styleId="WW8Num6z2">
    <w:name w:val="WW8Num6z2"/>
    <w:uiPriority w:val="99"/>
    <w:rsid w:val="00264191"/>
  </w:style>
  <w:style w:type="character" w:customStyle="1" w:styleId="WW8Num6z3">
    <w:name w:val="WW8Num6z3"/>
    <w:uiPriority w:val="99"/>
    <w:rsid w:val="00264191"/>
  </w:style>
  <w:style w:type="character" w:customStyle="1" w:styleId="WW8Num6z4">
    <w:name w:val="WW8Num6z4"/>
    <w:uiPriority w:val="99"/>
    <w:rsid w:val="00264191"/>
  </w:style>
  <w:style w:type="character" w:customStyle="1" w:styleId="WW8Num6z5">
    <w:name w:val="WW8Num6z5"/>
    <w:uiPriority w:val="99"/>
    <w:rsid w:val="00264191"/>
  </w:style>
  <w:style w:type="character" w:customStyle="1" w:styleId="WW8Num6z6">
    <w:name w:val="WW8Num6z6"/>
    <w:uiPriority w:val="99"/>
    <w:rsid w:val="00264191"/>
  </w:style>
  <w:style w:type="character" w:customStyle="1" w:styleId="WW8Num6z7">
    <w:name w:val="WW8Num6z7"/>
    <w:uiPriority w:val="99"/>
    <w:rsid w:val="00264191"/>
  </w:style>
  <w:style w:type="character" w:customStyle="1" w:styleId="WW8Num6z8">
    <w:name w:val="WW8Num6z8"/>
    <w:uiPriority w:val="99"/>
    <w:rsid w:val="00264191"/>
  </w:style>
  <w:style w:type="character" w:customStyle="1" w:styleId="WW8Num7z1">
    <w:name w:val="WW8Num7z1"/>
    <w:uiPriority w:val="99"/>
    <w:rsid w:val="00264191"/>
  </w:style>
  <w:style w:type="character" w:customStyle="1" w:styleId="WW8Num7z2">
    <w:name w:val="WW8Num7z2"/>
    <w:uiPriority w:val="99"/>
    <w:rsid w:val="00264191"/>
  </w:style>
  <w:style w:type="character" w:customStyle="1" w:styleId="WW8Num7z3">
    <w:name w:val="WW8Num7z3"/>
    <w:uiPriority w:val="99"/>
    <w:rsid w:val="00264191"/>
  </w:style>
  <w:style w:type="character" w:customStyle="1" w:styleId="WW8Num7z4">
    <w:name w:val="WW8Num7z4"/>
    <w:uiPriority w:val="99"/>
    <w:rsid w:val="00264191"/>
  </w:style>
  <w:style w:type="character" w:customStyle="1" w:styleId="WW8Num7z5">
    <w:name w:val="WW8Num7z5"/>
    <w:uiPriority w:val="99"/>
    <w:rsid w:val="00264191"/>
  </w:style>
  <w:style w:type="character" w:customStyle="1" w:styleId="WW8Num7z6">
    <w:name w:val="WW8Num7z6"/>
    <w:uiPriority w:val="99"/>
    <w:rsid w:val="00264191"/>
  </w:style>
  <w:style w:type="character" w:customStyle="1" w:styleId="WW8Num7z7">
    <w:name w:val="WW8Num7z7"/>
    <w:uiPriority w:val="99"/>
    <w:rsid w:val="00264191"/>
  </w:style>
  <w:style w:type="character" w:customStyle="1" w:styleId="WW8Num7z8">
    <w:name w:val="WW8Num7z8"/>
    <w:uiPriority w:val="99"/>
    <w:rsid w:val="00264191"/>
  </w:style>
  <w:style w:type="character" w:customStyle="1" w:styleId="WW8Num8z1">
    <w:name w:val="WW8Num8z1"/>
    <w:uiPriority w:val="99"/>
    <w:rsid w:val="00264191"/>
    <w:rPr>
      <w:rFonts w:ascii="Arial" w:hAnsi="Arial"/>
      <w:color w:val="000000"/>
    </w:rPr>
  </w:style>
  <w:style w:type="character" w:customStyle="1" w:styleId="WW8Num8z2">
    <w:name w:val="WW8Num8z2"/>
    <w:uiPriority w:val="99"/>
    <w:rsid w:val="00264191"/>
  </w:style>
  <w:style w:type="character" w:customStyle="1" w:styleId="WW8Num9z1">
    <w:name w:val="WW8Num9z1"/>
    <w:uiPriority w:val="99"/>
    <w:rsid w:val="00264191"/>
    <w:rPr>
      <w:rFonts w:ascii="Courier New" w:hAnsi="Courier New"/>
    </w:rPr>
  </w:style>
  <w:style w:type="character" w:customStyle="1" w:styleId="WW8Num9z2">
    <w:name w:val="WW8Num9z2"/>
    <w:uiPriority w:val="99"/>
    <w:rsid w:val="00264191"/>
    <w:rPr>
      <w:rFonts w:ascii="Wingdings" w:hAnsi="Wingdings"/>
    </w:rPr>
  </w:style>
  <w:style w:type="character" w:customStyle="1" w:styleId="WW8Num10z1">
    <w:name w:val="WW8Num10z1"/>
    <w:uiPriority w:val="99"/>
    <w:rsid w:val="00264191"/>
  </w:style>
  <w:style w:type="character" w:customStyle="1" w:styleId="WW8Num10z2">
    <w:name w:val="WW8Num10z2"/>
    <w:uiPriority w:val="99"/>
    <w:rsid w:val="00264191"/>
  </w:style>
  <w:style w:type="character" w:customStyle="1" w:styleId="WW8Num10z3">
    <w:name w:val="WW8Num10z3"/>
    <w:uiPriority w:val="99"/>
    <w:rsid w:val="00264191"/>
  </w:style>
  <w:style w:type="character" w:customStyle="1" w:styleId="WW8Num10z4">
    <w:name w:val="WW8Num10z4"/>
    <w:uiPriority w:val="99"/>
    <w:rsid w:val="00264191"/>
  </w:style>
  <w:style w:type="character" w:customStyle="1" w:styleId="WW8Num10z5">
    <w:name w:val="WW8Num10z5"/>
    <w:uiPriority w:val="99"/>
    <w:rsid w:val="00264191"/>
  </w:style>
  <w:style w:type="character" w:customStyle="1" w:styleId="WW8Num10z6">
    <w:name w:val="WW8Num10z6"/>
    <w:uiPriority w:val="99"/>
    <w:rsid w:val="00264191"/>
  </w:style>
  <w:style w:type="character" w:customStyle="1" w:styleId="WW8Num10z7">
    <w:name w:val="WW8Num10z7"/>
    <w:uiPriority w:val="99"/>
    <w:rsid w:val="00264191"/>
  </w:style>
  <w:style w:type="character" w:customStyle="1" w:styleId="WW8Num10z8">
    <w:name w:val="WW8Num10z8"/>
    <w:uiPriority w:val="99"/>
    <w:rsid w:val="00264191"/>
  </w:style>
  <w:style w:type="character" w:customStyle="1" w:styleId="WW8Num11z1">
    <w:name w:val="WW8Num11z1"/>
    <w:uiPriority w:val="99"/>
    <w:rsid w:val="00264191"/>
  </w:style>
  <w:style w:type="character" w:customStyle="1" w:styleId="WW8Num11z2">
    <w:name w:val="WW8Num11z2"/>
    <w:uiPriority w:val="99"/>
    <w:rsid w:val="00264191"/>
  </w:style>
  <w:style w:type="character" w:customStyle="1" w:styleId="WW8Num11z3">
    <w:name w:val="WW8Num11z3"/>
    <w:uiPriority w:val="99"/>
    <w:rsid w:val="00264191"/>
  </w:style>
  <w:style w:type="character" w:customStyle="1" w:styleId="WW8Num11z4">
    <w:name w:val="WW8Num11z4"/>
    <w:uiPriority w:val="99"/>
    <w:rsid w:val="00264191"/>
  </w:style>
  <w:style w:type="character" w:customStyle="1" w:styleId="WW8Num11z5">
    <w:name w:val="WW8Num11z5"/>
    <w:uiPriority w:val="99"/>
    <w:rsid w:val="00264191"/>
  </w:style>
  <w:style w:type="character" w:customStyle="1" w:styleId="WW8Num11z6">
    <w:name w:val="WW8Num11z6"/>
    <w:uiPriority w:val="99"/>
    <w:rsid w:val="00264191"/>
  </w:style>
  <w:style w:type="character" w:customStyle="1" w:styleId="WW8Num11z7">
    <w:name w:val="WW8Num11z7"/>
    <w:uiPriority w:val="99"/>
    <w:rsid w:val="00264191"/>
  </w:style>
  <w:style w:type="character" w:customStyle="1" w:styleId="WW8Num11z8">
    <w:name w:val="WW8Num11z8"/>
    <w:uiPriority w:val="99"/>
    <w:rsid w:val="00264191"/>
  </w:style>
  <w:style w:type="character" w:customStyle="1" w:styleId="WW8Num12z0">
    <w:name w:val="WW8Num12z0"/>
    <w:uiPriority w:val="99"/>
    <w:rsid w:val="00264191"/>
    <w:rPr>
      <w:b/>
    </w:rPr>
  </w:style>
  <w:style w:type="character" w:customStyle="1" w:styleId="WW8Num12z1">
    <w:name w:val="WW8Num12z1"/>
    <w:uiPriority w:val="99"/>
    <w:rsid w:val="00264191"/>
  </w:style>
  <w:style w:type="character" w:customStyle="1" w:styleId="WW8Num12z2">
    <w:name w:val="WW8Num12z2"/>
    <w:uiPriority w:val="99"/>
    <w:rsid w:val="00264191"/>
  </w:style>
  <w:style w:type="character" w:customStyle="1" w:styleId="WW8Num12z3">
    <w:name w:val="WW8Num12z3"/>
    <w:uiPriority w:val="99"/>
    <w:rsid w:val="00264191"/>
  </w:style>
  <w:style w:type="character" w:customStyle="1" w:styleId="WW8Num12z4">
    <w:name w:val="WW8Num12z4"/>
    <w:uiPriority w:val="99"/>
    <w:rsid w:val="00264191"/>
  </w:style>
  <w:style w:type="character" w:customStyle="1" w:styleId="WW8Num12z5">
    <w:name w:val="WW8Num12z5"/>
    <w:uiPriority w:val="99"/>
    <w:rsid w:val="00264191"/>
  </w:style>
  <w:style w:type="character" w:customStyle="1" w:styleId="WW8Num12z6">
    <w:name w:val="WW8Num12z6"/>
    <w:uiPriority w:val="99"/>
    <w:rsid w:val="00264191"/>
  </w:style>
  <w:style w:type="character" w:customStyle="1" w:styleId="WW8Num12z7">
    <w:name w:val="WW8Num12z7"/>
    <w:uiPriority w:val="99"/>
    <w:rsid w:val="00264191"/>
  </w:style>
  <w:style w:type="character" w:customStyle="1" w:styleId="WW8Num12z8">
    <w:name w:val="WW8Num12z8"/>
    <w:uiPriority w:val="99"/>
    <w:rsid w:val="00264191"/>
  </w:style>
  <w:style w:type="character" w:customStyle="1" w:styleId="WW8Num13z0">
    <w:name w:val="WW8Num13z0"/>
    <w:uiPriority w:val="99"/>
    <w:rsid w:val="00264191"/>
    <w:rPr>
      <w:rFonts w:ascii="Wingdings" w:hAnsi="Wingdings"/>
    </w:rPr>
  </w:style>
  <w:style w:type="character" w:customStyle="1" w:styleId="WW8Num13z1">
    <w:name w:val="WW8Num13z1"/>
    <w:uiPriority w:val="99"/>
    <w:rsid w:val="00264191"/>
    <w:rPr>
      <w:rFonts w:ascii="Courier New" w:hAnsi="Courier New"/>
    </w:rPr>
  </w:style>
  <w:style w:type="character" w:customStyle="1" w:styleId="WW8Num13z3">
    <w:name w:val="WW8Num13z3"/>
    <w:uiPriority w:val="99"/>
    <w:rsid w:val="00264191"/>
    <w:rPr>
      <w:rFonts w:ascii="Symbol" w:hAnsi="Symbol"/>
    </w:rPr>
  </w:style>
  <w:style w:type="character" w:customStyle="1" w:styleId="WW8Num14z0">
    <w:name w:val="WW8Num14z0"/>
    <w:uiPriority w:val="99"/>
    <w:rsid w:val="00264191"/>
    <w:rPr>
      <w:rFonts w:ascii="Wingdings" w:hAnsi="Wingdings"/>
    </w:rPr>
  </w:style>
  <w:style w:type="character" w:customStyle="1" w:styleId="WW8Num14z1">
    <w:name w:val="WW8Num14z1"/>
    <w:uiPriority w:val="99"/>
    <w:rsid w:val="00264191"/>
    <w:rPr>
      <w:rFonts w:ascii="Courier New" w:hAnsi="Courier New"/>
    </w:rPr>
  </w:style>
  <w:style w:type="character" w:customStyle="1" w:styleId="WW8Num14z3">
    <w:name w:val="WW8Num14z3"/>
    <w:uiPriority w:val="99"/>
    <w:rsid w:val="00264191"/>
    <w:rPr>
      <w:rFonts w:ascii="Symbol" w:hAnsi="Symbol"/>
    </w:rPr>
  </w:style>
  <w:style w:type="character" w:customStyle="1" w:styleId="WW8Num15z0">
    <w:name w:val="WW8Num15z0"/>
    <w:uiPriority w:val="99"/>
    <w:rsid w:val="00264191"/>
    <w:rPr>
      <w:rFonts w:ascii="Symbol" w:hAnsi="Symbol"/>
    </w:rPr>
  </w:style>
  <w:style w:type="character" w:customStyle="1" w:styleId="WW8Num15z1">
    <w:name w:val="WW8Num15z1"/>
    <w:uiPriority w:val="99"/>
    <w:rsid w:val="00264191"/>
    <w:rPr>
      <w:rFonts w:ascii="Courier New" w:hAnsi="Courier New"/>
    </w:rPr>
  </w:style>
  <w:style w:type="character" w:customStyle="1" w:styleId="WW8Num15z2">
    <w:name w:val="WW8Num15z2"/>
    <w:uiPriority w:val="99"/>
    <w:rsid w:val="00264191"/>
    <w:rPr>
      <w:rFonts w:ascii="Wingdings" w:hAnsi="Wingdings"/>
    </w:rPr>
  </w:style>
  <w:style w:type="character" w:customStyle="1" w:styleId="WW8Num15z3">
    <w:name w:val="WW8Num15z3"/>
    <w:uiPriority w:val="99"/>
    <w:rsid w:val="00264191"/>
    <w:rPr>
      <w:rFonts w:ascii="Symbol" w:hAnsi="Symbol"/>
    </w:rPr>
  </w:style>
  <w:style w:type="character" w:customStyle="1" w:styleId="WW8Num16z0">
    <w:name w:val="WW8Num16z0"/>
    <w:uiPriority w:val="99"/>
    <w:rsid w:val="00264191"/>
  </w:style>
  <w:style w:type="character" w:customStyle="1" w:styleId="WW8Num16z1">
    <w:name w:val="WW8Num16z1"/>
    <w:uiPriority w:val="99"/>
    <w:rsid w:val="00264191"/>
  </w:style>
  <w:style w:type="character" w:customStyle="1" w:styleId="WW8Num16z2">
    <w:name w:val="WW8Num16z2"/>
    <w:uiPriority w:val="99"/>
    <w:rsid w:val="00264191"/>
  </w:style>
  <w:style w:type="character" w:customStyle="1" w:styleId="WW8Num16z3">
    <w:name w:val="WW8Num16z3"/>
    <w:uiPriority w:val="99"/>
    <w:rsid w:val="00264191"/>
  </w:style>
  <w:style w:type="character" w:customStyle="1" w:styleId="WW8Num16z4">
    <w:name w:val="WW8Num16z4"/>
    <w:uiPriority w:val="99"/>
    <w:rsid w:val="00264191"/>
  </w:style>
  <w:style w:type="character" w:customStyle="1" w:styleId="WW8Num16z5">
    <w:name w:val="WW8Num16z5"/>
    <w:uiPriority w:val="99"/>
    <w:rsid w:val="00264191"/>
  </w:style>
  <w:style w:type="character" w:customStyle="1" w:styleId="WW8Num16z6">
    <w:name w:val="WW8Num16z6"/>
    <w:uiPriority w:val="99"/>
    <w:rsid w:val="00264191"/>
  </w:style>
  <w:style w:type="character" w:customStyle="1" w:styleId="WW8Num16z7">
    <w:name w:val="WW8Num16z7"/>
    <w:uiPriority w:val="99"/>
    <w:rsid w:val="00264191"/>
  </w:style>
  <w:style w:type="character" w:customStyle="1" w:styleId="WW8Num16z8">
    <w:name w:val="WW8Num16z8"/>
    <w:uiPriority w:val="99"/>
    <w:rsid w:val="00264191"/>
  </w:style>
  <w:style w:type="character" w:customStyle="1" w:styleId="WW8Num17z0">
    <w:name w:val="WW8Num17z0"/>
    <w:uiPriority w:val="99"/>
    <w:rsid w:val="00264191"/>
  </w:style>
  <w:style w:type="character" w:customStyle="1" w:styleId="WW8Num17z1">
    <w:name w:val="WW8Num17z1"/>
    <w:uiPriority w:val="99"/>
    <w:rsid w:val="00264191"/>
  </w:style>
  <w:style w:type="character" w:customStyle="1" w:styleId="WW8Num17z2">
    <w:name w:val="WW8Num17z2"/>
    <w:uiPriority w:val="99"/>
    <w:rsid w:val="00264191"/>
  </w:style>
  <w:style w:type="character" w:customStyle="1" w:styleId="WW8Num17z3">
    <w:name w:val="WW8Num17z3"/>
    <w:uiPriority w:val="99"/>
    <w:rsid w:val="00264191"/>
  </w:style>
  <w:style w:type="character" w:customStyle="1" w:styleId="WW8Num17z4">
    <w:name w:val="WW8Num17z4"/>
    <w:uiPriority w:val="99"/>
    <w:rsid w:val="00264191"/>
  </w:style>
  <w:style w:type="character" w:customStyle="1" w:styleId="WW8Num17z5">
    <w:name w:val="WW8Num17z5"/>
    <w:uiPriority w:val="99"/>
    <w:rsid w:val="00264191"/>
  </w:style>
  <w:style w:type="character" w:customStyle="1" w:styleId="WW8Num17z6">
    <w:name w:val="WW8Num17z6"/>
    <w:uiPriority w:val="99"/>
    <w:rsid w:val="00264191"/>
  </w:style>
  <w:style w:type="character" w:customStyle="1" w:styleId="WW8Num17z7">
    <w:name w:val="WW8Num17z7"/>
    <w:uiPriority w:val="99"/>
    <w:rsid w:val="00264191"/>
  </w:style>
  <w:style w:type="character" w:customStyle="1" w:styleId="WW8Num17z8">
    <w:name w:val="WW8Num17z8"/>
    <w:uiPriority w:val="99"/>
    <w:rsid w:val="00264191"/>
  </w:style>
  <w:style w:type="character" w:customStyle="1" w:styleId="WW8Num18z0">
    <w:name w:val="WW8Num18z0"/>
    <w:uiPriority w:val="99"/>
    <w:rsid w:val="00264191"/>
    <w:rPr>
      <w:rFonts w:ascii="Wingdings" w:hAnsi="Wingdings"/>
    </w:rPr>
  </w:style>
  <w:style w:type="character" w:customStyle="1" w:styleId="WW8Num18z1">
    <w:name w:val="WW8Num18z1"/>
    <w:uiPriority w:val="99"/>
    <w:rsid w:val="00264191"/>
    <w:rPr>
      <w:rFonts w:ascii="Courier New" w:hAnsi="Courier New"/>
    </w:rPr>
  </w:style>
  <w:style w:type="character" w:customStyle="1" w:styleId="WW8Num18z3">
    <w:name w:val="WW8Num18z3"/>
    <w:uiPriority w:val="99"/>
    <w:rsid w:val="00264191"/>
    <w:rPr>
      <w:rFonts w:ascii="Symbol" w:hAnsi="Symbol"/>
    </w:rPr>
  </w:style>
  <w:style w:type="character" w:customStyle="1" w:styleId="WW8Num19z0">
    <w:name w:val="WW8Num19z0"/>
    <w:uiPriority w:val="99"/>
    <w:rsid w:val="00264191"/>
    <w:rPr>
      <w:b/>
    </w:rPr>
  </w:style>
  <w:style w:type="character" w:customStyle="1" w:styleId="WW8Num19z1">
    <w:name w:val="WW8Num19z1"/>
    <w:uiPriority w:val="99"/>
    <w:rsid w:val="00264191"/>
  </w:style>
  <w:style w:type="character" w:customStyle="1" w:styleId="WW8Num19z2">
    <w:name w:val="WW8Num19z2"/>
    <w:uiPriority w:val="99"/>
    <w:rsid w:val="00264191"/>
  </w:style>
  <w:style w:type="character" w:customStyle="1" w:styleId="WW8Num19z3">
    <w:name w:val="WW8Num19z3"/>
    <w:uiPriority w:val="99"/>
    <w:rsid w:val="00264191"/>
  </w:style>
  <w:style w:type="character" w:customStyle="1" w:styleId="WW8Num19z4">
    <w:name w:val="WW8Num19z4"/>
    <w:uiPriority w:val="99"/>
    <w:rsid w:val="00264191"/>
  </w:style>
  <w:style w:type="character" w:customStyle="1" w:styleId="WW8Num19z5">
    <w:name w:val="WW8Num19z5"/>
    <w:uiPriority w:val="99"/>
    <w:rsid w:val="00264191"/>
  </w:style>
  <w:style w:type="character" w:customStyle="1" w:styleId="WW8Num19z6">
    <w:name w:val="WW8Num19z6"/>
    <w:uiPriority w:val="99"/>
    <w:rsid w:val="00264191"/>
  </w:style>
  <w:style w:type="character" w:customStyle="1" w:styleId="WW8Num19z7">
    <w:name w:val="WW8Num19z7"/>
    <w:uiPriority w:val="99"/>
    <w:rsid w:val="00264191"/>
  </w:style>
  <w:style w:type="character" w:customStyle="1" w:styleId="WW8Num19z8">
    <w:name w:val="WW8Num19z8"/>
    <w:uiPriority w:val="99"/>
    <w:rsid w:val="00264191"/>
  </w:style>
  <w:style w:type="character" w:customStyle="1" w:styleId="WW8Num20z0">
    <w:name w:val="WW8Num20z0"/>
    <w:uiPriority w:val="99"/>
    <w:rsid w:val="00264191"/>
  </w:style>
  <w:style w:type="character" w:customStyle="1" w:styleId="WW8Num21z0">
    <w:name w:val="WW8Num21z0"/>
    <w:uiPriority w:val="99"/>
    <w:rsid w:val="00264191"/>
  </w:style>
  <w:style w:type="character" w:customStyle="1" w:styleId="WW8Num21z3">
    <w:name w:val="WW8Num21z3"/>
    <w:uiPriority w:val="99"/>
    <w:rsid w:val="00264191"/>
  </w:style>
  <w:style w:type="character" w:customStyle="1" w:styleId="WW8Num21z4">
    <w:name w:val="WW8Num21z4"/>
    <w:uiPriority w:val="99"/>
    <w:rsid w:val="00264191"/>
  </w:style>
  <w:style w:type="character" w:customStyle="1" w:styleId="WW8Num21z5">
    <w:name w:val="WW8Num21z5"/>
    <w:uiPriority w:val="99"/>
    <w:rsid w:val="00264191"/>
  </w:style>
  <w:style w:type="character" w:customStyle="1" w:styleId="WW8Num21z6">
    <w:name w:val="WW8Num21z6"/>
    <w:uiPriority w:val="99"/>
    <w:rsid w:val="00264191"/>
  </w:style>
  <w:style w:type="character" w:customStyle="1" w:styleId="WW8Num21z7">
    <w:name w:val="WW8Num21z7"/>
    <w:uiPriority w:val="99"/>
    <w:rsid w:val="00264191"/>
  </w:style>
  <w:style w:type="character" w:customStyle="1" w:styleId="WW8Num21z8">
    <w:name w:val="WW8Num21z8"/>
    <w:uiPriority w:val="99"/>
    <w:rsid w:val="00264191"/>
  </w:style>
  <w:style w:type="character" w:customStyle="1" w:styleId="WW8Num22z0">
    <w:name w:val="WW8Num22z0"/>
    <w:uiPriority w:val="99"/>
    <w:rsid w:val="00264191"/>
    <w:rPr>
      <w:rFonts w:ascii="Wingdings" w:hAnsi="Wingdings"/>
    </w:rPr>
  </w:style>
  <w:style w:type="character" w:customStyle="1" w:styleId="WW8Num22z1">
    <w:name w:val="WW8Num22z1"/>
    <w:uiPriority w:val="99"/>
    <w:rsid w:val="00264191"/>
    <w:rPr>
      <w:rFonts w:ascii="Courier New" w:hAnsi="Courier New"/>
    </w:rPr>
  </w:style>
  <w:style w:type="character" w:customStyle="1" w:styleId="WW8Num22z3">
    <w:name w:val="WW8Num22z3"/>
    <w:uiPriority w:val="99"/>
    <w:rsid w:val="00264191"/>
    <w:rPr>
      <w:rFonts w:ascii="Symbol" w:hAnsi="Symbol"/>
    </w:rPr>
  </w:style>
  <w:style w:type="character" w:customStyle="1" w:styleId="WW8Num23z0">
    <w:name w:val="WW8Num23z0"/>
    <w:uiPriority w:val="99"/>
    <w:rsid w:val="00264191"/>
    <w:rPr>
      <w:rFonts w:ascii="Symbol" w:hAnsi="Symbol"/>
    </w:rPr>
  </w:style>
  <w:style w:type="character" w:customStyle="1" w:styleId="WW8Num23z1">
    <w:name w:val="WW8Num23z1"/>
    <w:uiPriority w:val="99"/>
    <w:rsid w:val="00264191"/>
    <w:rPr>
      <w:rFonts w:ascii="Courier New" w:hAnsi="Courier New"/>
    </w:rPr>
  </w:style>
  <w:style w:type="character" w:customStyle="1" w:styleId="WW8Num23z2">
    <w:name w:val="WW8Num23z2"/>
    <w:uiPriority w:val="99"/>
    <w:rsid w:val="00264191"/>
    <w:rPr>
      <w:rFonts w:ascii="Wingdings" w:hAnsi="Wingdings"/>
    </w:rPr>
  </w:style>
  <w:style w:type="character" w:customStyle="1" w:styleId="WW8Num24z0">
    <w:name w:val="WW8Num24z0"/>
    <w:uiPriority w:val="99"/>
    <w:rsid w:val="00264191"/>
  </w:style>
  <w:style w:type="character" w:customStyle="1" w:styleId="WW8Num24z1">
    <w:name w:val="WW8Num24z1"/>
    <w:uiPriority w:val="99"/>
    <w:rsid w:val="00264191"/>
  </w:style>
  <w:style w:type="character" w:customStyle="1" w:styleId="WW8Num25z0">
    <w:name w:val="WW8Num25z0"/>
    <w:uiPriority w:val="99"/>
    <w:rsid w:val="00264191"/>
    <w:rPr>
      <w:rFonts w:ascii="Wingdings" w:hAnsi="Wingdings"/>
    </w:rPr>
  </w:style>
  <w:style w:type="character" w:customStyle="1" w:styleId="WW8Num25z1">
    <w:name w:val="WW8Num25z1"/>
    <w:uiPriority w:val="99"/>
    <w:rsid w:val="00264191"/>
    <w:rPr>
      <w:rFonts w:ascii="Courier New" w:hAnsi="Courier New"/>
    </w:rPr>
  </w:style>
  <w:style w:type="character" w:customStyle="1" w:styleId="WW8Num25z3">
    <w:name w:val="WW8Num25z3"/>
    <w:uiPriority w:val="99"/>
    <w:rsid w:val="00264191"/>
    <w:rPr>
      <w:rFonts w:ascii="Symbol" w:hAnsi="Symbol"/>
    </w:rPr>
  </w:style>
  <w:style w:type="character" w:customStyle="1" w:styleId="WW8Num26z0">
    <w:name w:val="WW8Num26z0"/>
    <w:uiPriority w:val="99"/>
    <w:rsid w:val="00264191"/>
  </w:style>
  <w:style w:type="character" w:customStyle="1" w:styleId="WW8Num27z0">
    <w:name w:val="WW8Num27z0"/>
    <w:uiPriority w:val="99"/>
    <w:rsid w:val="00264191"/>
    <w:rPr>
      <w:rFonts w:ascii="Wingdings" w:hAnsi="Wingdings"/>
    </w:rPr>
  </w:style>
  <w:style w:type="character" w:customStyle="1" w:styleId="WW8Num27z1">
    <w:name w:val="WW8Num27z1"/>
    <w:uiPriority w:val="99"/>
    <w:rsid w:val="00264191"/>
    <w:rPr>
      <w:rFonts w:ascii="Courier New" w:hAnsi="Courier New"/>
    </w:rPr>
  </w:style>
  <w:style w:type="character" w:customStyle="1" w:styleId="WW8Num27z3">
    <w:name w:val="WW8Num27z3"/>
    <w:uiPriority w:val="99"/>
    <w:rsid w:val="00264191"/>
    <w:rPr>
      <w:rFonts w:ascii="Symbol" w:hAnsi="Symbol"/>
    </w:rPr>
  </w:style>
  <w:style w:type="character" w:customStyle="1" w:styleId="WW8Num28z0">
    <w:name w:val="WW8Num28z0"/>
    <w:uiPriority w:val="99"/>
    <w:rsid w:val="00264191"/>
  </w:style>
  <w:style w:type="character" w:customStyle="1" w:styleId="WW8Num28z1">
    <w:name w:val="WW8Num28z1"/>
    <w:uiPriority w:val="99"/>
    <w:rsid w:val="00264191"/>
  </w:style>
  <w:style w:type="character" w:customStyle="1" w:styleId="WW8Num28z2">
    <w:name w:val="WW8Num28z2"/>
    <w:uiPriority w:val="99"/>
    <w:rsid w:val="00264191"/>
  </w:style>
  <w:style w:type="character" w:customStyle="1" w:styleId="WW8Num28z3">
    <w:name w:val="WW8Num28z3"/>
    <w:uiPriority w:val="99"/>
    <w:rsid w:val="00264191"/>
  </w:style>
  <w:style w:type="character" w:customStyle="1" w:styleId="WW8Num28z4">
    <w:name w:val="WW8Num28z4"/>
    <w:uiPriority w:val="99"/>
    <w:rsid w:val="00264191"/>
  </w:style>
  <w:style w:type="character" w:customStyle="1" w:styleId="WW8Num28z5">
    <w:name w:val="WW8Num28z5"/>
    <w:uiPriority w:val="99"/>
    <w:rsid w:val="00264191"/>
  </w:style>
  <w:style w:type="character" w:customStyle="1" w:styleId="WW8Num28z6">
    <w:name w:val="WW8Num28z6"/>
    <w:uiPriority w:val="99"/>
    <w:rsid w:val="00264191"/>
  </w:style>
  <w:style w:type="character" w:customStyle="1" w:styleId="WW8Num28z7">
    <w:name w:val="WW8Num28z7"/>
    <w:uiPriority w:val="99"/>
    <w:rsid w:val="00264191"/>
  </w:style>
  <w:style w:type="character" w:customStyle="1" w:styleId="WW8Num28z8">
    <w:name w:val="WW8Num28z8"/>
    <w:uiPriority w:val="99"/>
    <w:rsid w:val="00264191"/>
  </w:style>
  <w:style w:type="character" w:customStyle="1" w:styleId="WW8Num29z0">
    <w:name w:val="WW8Num29z0"/>
    <w:uiPriority w:val="99"/>
    <w:rsid w:val="00264191"/>
    <w:rPr>
      <w:b/>
    </w:rPr>
  </w:style>
  <w:style w:type="character" w:customStyle="1" w:styleId="WW8Num29z1">
    <w:name w:val="WW8Num29z1"/>
    <w:uiPriority w:val="99"/>
    <w:rsid w:val="00264191"/>
  </w:style>
  <w:style w:type="character" w:customStyle="1" w:styleId="WW8Num29z2">
    <w:name w:val="WW8Num29z2"/>
    <w:uiPriority w:val="99"/>
    <w:rsid w:val="00264191"/>
  </w:style>
  <w:style w:type="character" w:customStyle="1" w:styleId="WW8Num30z0">
    <w:name w:val="WW8Num30z0"/>
    <w:uiPriority w:val="99"/>
    <w:rsid w:val="00264191"/>
    <w:rPr>
      <w:rFonts w:ascii="Times New Roman" w:hAnsi="Times New Roman"/>
      <w:sz w:val="22"/>
    </w:rPr>
  </w:style>
  <w:style w:type="character" w:customStyle="1" w:styleId="WW8Num30z1">
    <w:name w:val="WW8Num30z1"/>
    <w:uiPriority w:val="99"/>
    <w:rsid w:val="00264191"/>
    <w:rPr>
      <w:rFonts w:ascii="Courier New" w:hAnsi="Courier New"/>
    </w:rPr>
  </w:style>
  <w:style w:type="character" w:customStyle="1" w:styleId="WW8Num30z2">
    <w:name w:val="WW8Num30z2"/>
    <w:uiPriority w:val="99"/>
    <w:rsid w:val="00264191"/>
    <w:rPr>
      <w:rFonts w:ascii="Wingdings" w:hAnsi="Wingdings"/>
    </w:rPr>
  </w:style>
  <w:style w:type="character" w:customStyle="1" w:styleId="WW8Num30z3">
    <w:name w:val="WW8Num30z3"/>
    <w:uiPriority w:val="99"/>
    <w:rsid w:val="00264191"/>
    <w:rPr>
      <w:rFonts w:ascii="Symbol" w:hAnsi="Symbol"/>
    </w:rPr>
  </w:style>
  <w:style w:type="character" w:customStyle="1" w:styleId="WW8Num31z0">
    <w:name w:val="WW8Num31z0"/>
    <w:uiPriority w:val="99"/>
    <w:rsid w:val="00264191"/>
    <w:rPr>
      <w:b/>
      <w:sz w:val="23"/>
    </w:rPr>
  </w:style>
  <w:style w:type="character" w:customStyle="1" w:styleId="WW8Num31z1">
    <w:name w:val="WW8Num31z1"/>
    <w:uiPriority w:val="99"/>
    <w:rsid w:val="00264191"/>
  </w:style>
  <w:style w:type="character" w:customStyle="1" w:styleId="WW8Num31z2">
    <w:name w:val="WW8Num31z2"/>
    <w:uiPriority w:val="99"/>
    <w:rsid w:val="00264191"/>
  </w:style>
  <w:style w:type="character" w:customStyle="1" w:styleId="WW8Num31z3">
    <w:name w:val="WW8Num31z3"/>
    <w:uiPriority w:val="99"/>
    <w:rsid w:val="00264191"/>
  </w:style>
  <w:style w:type="character" w:customStyle="1" w:styleId="WW8Num31z4">
    <w:name w:val="WW8Num31z4"/>
    <w:uiPriority w:val="99"/>
    <w:rsid w:val="00264191"/>
  </w:style>
  <w:style w:type="character" w:customStyle="1" w:styleId="WW8Num31z5">
    <w:name w:val="WW8Num31z5"/>
    <w:uiPriority w:val="99"/>
    <w:rsid w:val="00264191"/>
  </w:style>
  <w:style w:type="character" w:customStyle="1" w:styleId="WW8Num31z6">
    <w:name w:val="WW8Num31z6"/>
    <w:uiPriority w:val="99"/>
    <w:rsid w:val="00264191"/>
  </w:style>
  <w:style w:type="character" w:customStyle="1" w:styleId="WW8Num31z7">
    <w:name w:val="WW8Num31z7"/>
    <w:uiPriority w:val="99"/>
    <w:rsid w:val="00264191"/>
  </w:style>
  <w:style w:type="character" w:customStyle="1" w:styleId="WW8Num31z8">
    <w:name w:val="WW8Num31z8"/>
    <w:uiPriority w:val="99"/>
    <w:rsid w:val="00264191"/>
  </w:style>
  <w:style w:type="character" w:customStyle="1" w:styleId="Domylnaczcionkaakapitu1">
    <w:name w:val="Domyślna czcionka akapitu1"/>
    <w:uiPriority w:val="99"/>
    <w:rsid w:val="00264191"/>
  </w:style>
  <w:style w:type="character" w:customStyle="1" w:styleId="Znak2ZnakZnak">
    <w:name w:val="Znak2 Znak Znak"/>
    <w:uiPriority w:val="99"/>
    <w:rsid w:val="00264191"/>
    <w:rPr>
      <w:rFonts w:ascii="Arial" w:hAnsi="Arial"/>
      <w:b/>
      <w:kern w:val="1"/>
      <w:sz w:val="32"/>
      <w:lang w:val="pl-PL"/>
    </w:rPr>
  </w:style>
  <w:style w:type="character" w:customStyle="1" w:styleId="ZnakZnak22">
    <w:name w:val="Znak Znak22"/>
    <w:uiPriority w:val="99"/>
    <w:rsid w:val="00264191"/>
    <w:rPr>
      <w:rFonts w:ascii="Arial" w:hAnsi="Arial"/>
      <w:b/>
      <w:i/>
      <w:sz w:val="28"/>
      <w:lang w:val="pl-PL"/>
    </w:rPr>
  </w:style>
  <w:style w:type="character" w:customStyle="1" w:styleId="ZnakZnak21">
    <w:name w:val="Znak Znak21"/>
    <w:uiPriority w:val="99"/>
    <w:rsid w:val="00264191"/>
    <w:rPr>
      <w:rFonts w:ascii="Arial" w:hAnsi="Arial"/>
      <w:b/>
      <w:sz w:val="26"/>
      <w:lang w:val="pl-PL"/>
    </w:rPr>
  </w:style>
  <w:style w:type="character" w:customStyle="1" w:styleId="ZnakZnak20">
    <w:name w:val="Znak Znak20"/>
    <w:uiPriority w:val="99"/>
    <w:rsid w:val="00264191"/>
    <w:rPr>
      <w:rFonts w:ascii="Times New Roman" w:hAnsi="Times New Roman"/>
      <w:b/>
      <w:sz w:val="28"/>
      <w:lang w:val="pl-PL"/>
    </w:rPr>
  </w:style>
  <w:style w:type="character" w:customStyle="1" w:styleId="ZnakZnak19">
    <w:name w:val="Znak Znak19"/>
    <w:uiPriority w:val="99"/>
    <w:rsid w:val="00264191"/>
    <w:rPr>
      <w:rFonts w:ascii="Times New Roman" w:hAnsi="Times New Roman"/>
      <w:b/>
      <w:i/>
      <w:sz w:val="26"/>
      <w:lang w:val="pl-PL"/>
    </w:rPr>
  </w:style>
  <w:style w:type="character" w:customStyle="1" w:styleId="ZnakZnak18">
    <w:name w:val="Znak Znak18"/>
    <w:uiPriority w:val="99"/>
    <w:rsid w:val="00264191"/>
    <w:rPr>
      <w:rFonts w:ascii="Tahoma" w:hAnsi="Tahoma"/>
      <w:b/>
      <w:sz w:val="20"/>
      <w:lang w:val="pl-PL"/>
    </w:rPr>
  </w:style>
  <w:style w:type="character" w:customStyle="1" w:styleId="ZnakZnak17">
    <w:name w:val="Znak Znak17"/>
    <w:uiPriority w:val="99"/>
    <w:rsid w:val="00264191"/>
    <w:rPr>
      <w:rFonts w:ascii="Times New Roman" w:hAnsi="Times New Roman"/>
      <w:i/>
      <w:lang w:val="pl-PL"/>
    </w:rPr>
  </w:style>
  <w:style w:type="character" w:customStyle="1" w:styleId="pktZnak">
    <w:name w:val="pkt Znak"/>
    <w:uiPriority w:val="99"/>
    <w:rsid w:val="00264191"/>
    <w:rPr>
      <w:rFonts w:ascii="Times New Roman" w:hAnsi="Times New Roman"/>
      <w:sz w:val="20"/>
      <w:lang w:val="pl-PL"/>
    </w:rPr>
  </w:style>
  <w:style w:type="character" w:customStyle="1" w:styleId="ZnakZnak16">
    <w:name w:val="Znak Znak16"/>
    <w:uiPriority w:val="99"/>
    <w:rsid w:val="00264191"/>
    <w:rPr>
      <w:rFonts w:ascii="Arial" w:hAnsi="Arial"/>
      <w:b/>
      <w:sz w:val="20"/>
      <w:lang w:val="pl-PL"/>
    </w:rPr>
  </w:style>
  <w:style w:type="character" w:customStyle="1" w:styleId="ZnakZnak15">
    <w:name w:val="Znak Znak15"/>
    <w:uiPriority w:val="99"/>
    <w:rsid w:val="00264191"/>
    <w:rPr>
      <w:rFonts w:ascii="Arial" w:hAnsi="Arial"/>
      <w:b/>
      <w:sz w:val="20"/>
      <w:lang w:val="pl-PL"/>
    </w:rPr>
  </w:style>
  <w:style w:type="character" w:customStyle="1" w:styleId="ZnakZnak14">
    <w:name w:val="Znak Znak14"/>
    <w:uiPriority w:val="99"/>
    <w:rsid w:val="00264191"/>
    <w:rPr>
      <w:rFonts w:ascii="Arial" w:hAnsi="Arial"/>
      <w:sz w:val="20"/>
    </w:rPr>
  </w:style>
  <w:style w:type="character" w:customStyle="1" w:styleId="ZnakZnak13">
    <w:name w:val="Znak Znak13"/>
    <w:uiPriority w:val="99"/>
    <w:rsid w:val="00264191"/>
    <w:rPr>
      <w:rFonts w:ascii="Tahoma" w:hAnsi="Tahoma"/>
      <w:sz w:val="20"/>
      <w:lang w:val="pl-PL"/>
    </w:rPr>
  </w:style>
  <w:style w:type="character" w:customStyle="1" w:styleId="ZnakZnak12">
    <w:name w:val="Znak Znak12"/>
    <w:uiPriority w:val="99"/>
    <w:rsid w:val="00264191"/>
    <w:rPr>
      <w:rFonts w:ascii="Times New Roman" w:hAnsi="Times New Roman"/>
      <w:sz w:val="16"/>
      <w:lang w:val="pl-PL"/>
    </w:rPr>
  </w:style>
  <w:style w:type="character" w:styleId="Hyperlink">
    <w:name w:val="Hyperlink"/>
    <w:basedOn w:val="DefaultParagraphFont"/>
    <w:uiPriority w:val="99"/>
    <w:rsid w:val="00264191"/>
    <w:rPr>
      <w:rFonts w:cs="Times New Roman"/>
      <w:color w:val="FF0000"/>
      <w:u w:val="single" w:color="FF0000"/>
    </w:rPr>
  </w:style>
  <w:style w:type="character" w:customStyle="1" w:styleId="ZnakZnak11">
    <w:name w:val="Znak Znak11"/>
    <w:uiPriority w:val="99"/>
    <w:rsid w:val="00264191"/>
    <w:rPr>
      <w:rFonts w:ascii="Times New Roman" w:hAnsi="Times New Roman"/>
      <w:lang w:val="pl-PL"/>
    </w:rPr>
  </w:style>
  <w:style w:type="character" w:customStyle="1" w:styleId="ZnakZnak10">
    <w:name w:val="Znak Znak10"/>
    <w:uiPriority w:val="99"/>
    <w:rsid w:val="00264191"/>
    <w:rPr>
      <w:rFonts w:ascii="Times New Roman" w:hAnsi="Times New Roman"/>
      <w:lang w:val="pl-PL"/>
    </w:rPr>
  </w:style>
  <w:style w:type="character" w:customStyle="1" w:styleId="PodrozdziaZnakZnak">
    <w:name w:val="Podrozdział Znak Znak"/>
    <w:uiPriority w:val="99"/>
    <w:rsid w:val="00264191"/>
    <w:rPr>
      <w:rFonts w:ascii="Tahoma" w:hAnsi="Tahoma"/>
      <w:sz w:val="20"/>
      <w:lang w:val="pl-PL"/>
    </w:rPr>
  </w:style>
  <w:style w:type="character" w:customStyle="1" w:styleId="ZnakZnak9">
    <w:name w:val="Znak Znak9"/>
    <w:uiPriority w:val="99"/>
    <w:rsid w:val="00264191"/>
    <w:rPr>
      <w:rFonts w:ascii="Courier New" w:hAnsi="Courier New"/>
      <w:sz w:val="20"/>
      <w:lang w:val="pl-PL"/>
    </w:rPr>
  </w:style>
  <w:style w:type="character" w:customStyle="1" w:styleId="Odwoaniedokomentarza1">
    <w:name w:val="Odwołanie do komentarza1"/>
    <w:uiPriority w:val="99"/>
    <w:rsid w:val="00264191"/>
    <w:rPr>
      <w:sz w:val="16"/>
    </w:rPr>
  </w:style>
  <w:style w:type="character" w:customStyle="1" w:styleId="ZnakZnak8">
    <w:name w:val="Znak Znak8"/>
    <w:uiPriority w:val="99"/>
    <w:rsid w:val="00264191"/>
    <w:rPr>
      <w:rFonts w:ascii="Tahoma" w:hAnsi="Tahoma"/>
      <w:sz w:val="20"/>
      <w:lang w:val="pl-PL"/>
    </w:rPr>
  </w:style>
  <w:style w:type="character" w:customStyle="1" w:styleId="ZnakZnakZnakZnak">
    <w:name w:val="Znak Znak Znak Znak"/>
    <w:uiPriority w:val="99"/>
    <w:rsid w:val="00264191"/>
    <w:rPr>
      <w:rFonts w:ascii="Tahoma" w:hAnsi="Tahoma"/>
      <w:sz w:val="16"/>
    </w:rPr>
  </w:style>
  <w:style w:type="character" w:customStyle="1" w:styleId="Znakiprzypiswdolnych">
    <w:name w:val="Znaki przypisów dolnych"/>
    <w:uiPriority w:val="99"/>
    <w:rsid w:val="00264191"/>
    <w:rPr>
      <w:sz w:val="20"/>
      <w:vertAlign w:val="superscript"/>
    </w:rPr>
  </w:style>
  <w:style w:type="character" w:styleId="PageNumber">
    <w:name w:val="page number"/>
    <w:basedOn w:val="Domylnaczcionkaakapitu1"/>
    <w:uiPriority w:val="99"/>
    <w:rsid w:val="00264191"/>
    <w:rPr>
      <w:rFonts w:cs="Times New Roman"/>
    </w:rPr>
  </w:style>
  <w:style w:type="character" w:customStyle="1" w:styleId="ZnakZnak7">
    <w:name w:val="Znak Znak7"/>
    <w:uiPriority w:val="99"/>
    <w:rsid w:val="00264191"/>
    <w:rPr>
      <w:rFonts w:ascii="Times New Roman" w:hAnsi="Times New Roman"/>
      <w:b/>
      <w:i/>
      <w:lang w:val="pl-PL"/>
    </w:rPr>
  </w:style>
  <w:style w:type="character" w:customStyle="1" w:styleId="ZnakZnak6">
    <w:name w:val="Znak Znak6"/>
    <w:uiPriority w:val="99"/>
    <w:rsid w:val="00264191"/>
    <w:rPr>
      <w:rFonts w:ascii="Times New Roman" w:hAnsi="Times New Roman"/>
      <w:b/>
      <w:sz w:val="20"/>
      <w:lang w:val="pl-PL"/>
    </w:rPr>
  </w:style>
  <w:style w:type="character" w:customStyle="1" w:styleId="ZnakZnak5">
    <w:name w:val="Znak Znak5"/>
    <w:uiPriority w:val="99"/>
    <w:rsid w:val="00264191"/>
    <w:rPr>
      <w:rFonts w:ascii="Times New Roman" w:hAnsi="Times New Roman"/>
    </w:rPr>
  </w:style>
  <w:style w:type="character" w:customStyle="1" w:styleId="ZnakZnak4">
    <w:name w:val="Znak Znak4"/>
    <w:uiPriority w:val="99"/>
    <w:rsid w:val="00264191"/>
    <w:rPr>
      <w:rFonts w:ascii="Times New Roman" w:hAnsi="Times New Roman"/>
      <w:sz w:val="16"/>
      <w:lang w:val="pl-PL"/>
    </w:rPr>
  </w:style>
  <w:style w:type="character" w:customStyle="1" w:styleId="apple-style-span">
    <w:name w:val="apple-style-span"/>
    <w:basedOn w:val="Domylnaczcionkaakapitu1"/>
    <w:uiPriority w:val="99"/>
    <w:rsid w:val="00264191"/>
    <w:rPr>
      <w:rFonts w:cs="Times New Roman"/>
    </w:rPr>
  </w:style>
  <w:style w:type="character" w:customStyle="1" w:styleId="ZnakZnak3">
    <w:name w:val="Znak Znak3"/>
    <w:uiPriority w:val="99"/>
    <w:rsid w:val="00264191"/>
    <w:rPr>
      <w:rFonts w:ascii="Arial" w:hAnsi="Arial"/>
      <w:b/>
      <w:sz w:val="22"/>
      <w:lang w:val="pl-PL"/>
    </w:rPr>
  </w:style>
  <w:style w:type="character" w:customStyle="1" w:styleId="ZnakZnak2">
    <w:name w:val="Znak Znak2"/>
    <w:uiPriority w:val="99"/>
    <w:rsid w:val="00264191"/>
    <w:rPr>
      <w:lang w:val="pl-PL"/>
    </w:rPr>
  </w:style>
  <w:style w:type="character" w:customStyle="1" w:styleId="ZnakZnak1">
    <w:name w:val="Znak Znak1"/>
    <w:uiPriority w:val="99"/>
    <w:rsid w:val="00264191"/>
    <w:rPr>
      <w:rFonts w:ascii="Tahoma" w:hAnsi="Tahoma"/>
      <w:sz w:val="16"/>
      <w:lang w:val="pl-PL"/>
    </w:rPr>
  </w:style>
  <w:style w:type="character" w:customStyle="1" w:styleId="ZnakZnak131">
    <w:name w:val="Znak Znak131"/>
    <w:uiPriority w:val="99"/>
    <w:rsid w:val="00264191"/>
    <w:rPr>
      <w:rFonts w:ascii="Arial" w:hAnsi="Arial"/>
      <w:b/>
      <w:sz w:val="22"/>
      <w:lang w:val="pl-PL"/>
    </w:rPr>
  </w:style>
  <w:style w:type="character" w:customStyle="1" w:styleId="ZnakZnak81">
    <w:name w:val="Znak Znak81"/>
    <w:uiPriority w:val="99"/>
    <w:rsid w:val="00264191"/>
    <w:rPr>
      <w:sz w:val="24"/>
      <w:lang w:val="pl-PL"/>
    </w:rPr>
  </w:style>
  <w:style w:type="character" w:customStyle="1" w:styleId="FontStyle17">
    <w:name w:val="Font Style17"/>
    <w:uiPriority w:val="99"/>
    <w:rsid w:val="00264191"/>
    <w:rPr>
      <w:rFonts w:ascii="Arial Unicode MS" w:eastAsia="Arial Unicode MS" w:hAnsi="Arial Unicode MS"/>
      <w:sz w:val="18"/>
    </w:rPr>
  </w:style>
  <w:style w:type="character" w:styleId="FollowedHyperlink">
    <w:name w:val="FollowedHyperlink"/>
    <w:basedOn w:val="DefaultParagraphFont"/>
    <w:uiPriority w:val="99"/>
    <w:rsid w:val="00264191"/>
    <w:rPr>
      <w:rFonts w:cs="Times New Roman"/>
      <w:color w:val="800080"/>
      <w:u w:val="single"/>
    </w:rPr>
  </w:style>
  <w:style w:type="character" w:customStyle="1" w:styleId="NormalBoldChar">
    <w:name w:val="NormalBold Char"/>
    <w:uiPriority w:val="99"/>
    <w:rsid w:val="00264191"/>
    <w:rPr>
      <w:rFonts w:ascii="Times New Roman" w:hAnsi="Times New Roman"/>
      <w:b/>
      <w:sz w:val="22"/>
      <w:lang w:val="pl-PL"/>
    </w:rPr>
  </w:style>
  <w:style w:type="character" w:customStyle="1" w:styleId="DeltaViewInsertion">
    <w:name w:val="DeltaView Insertion"/>
    <w:uiPriority w:val="99"/>
    <w:rsid w:val="00264191"/>
    <w:rPr>
      <w:b/>
      <w:i/>
      <w:spacing w:val="0"/>
    </w:rPr>
  </w:style>
  <w:style w:type="character" w:styleId="Emphasis">
    <w:name w:val="Emphasis"/>
    <w:basedOn w:val="DefaultParagraphFont"/>
    <w:uiPriority w:val="99"/>
    <w:qFormat/>
    <w:rsid w:val="00264191"/>
    <w:rPr>
      <w:rFonts w:cs="Times New Roman"/>
      <w:i/>
    </w:rPr>
  </w:style>
  <w:style w:type="character" w:customStyle="1" w:styleId="Teksttreci">
    <w:name w:val="Tekst treści_"/>
    <w:uiPriority w:val="99"/>
    <w:rsid w:val="00264191"/>
    <w:rPr>
      <w:rFonts w:ascii="Verdana" w:hAnsi="Verdana"/>
      <w:sz w:val="19"/>
      <w:shd w:val="clear" w:color="auto" w:fill="FFFFFF"/>
    </w:rPr>
  </w:style>
  <w:style w:type="character" w:customStyle="1" w:styleId="TeksttreciPogrubienie">
    <w:name w:val="Tekst treści + Pogrubienie"/>
    <w:uiPriority w:val="99"/>
    <w:rsid w:val="00264191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">
    <w:name w:val="Nagłówek #3_"/>
    <w:uiPriority w:val="99"/>
    <w:rsid w:val="00264191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uiPriority w:val="99"/>
    <w:rsid w:val="00264191"/>
    <w:rPr>
      <w:rFonts w:ascii="Arial" w:hAnsi="Arial"/>
      <w:b/>
      <w:i/>
      <w:sz w:val="19"/>
      <w:shd w:val="clear" w:color="auto" w:fill="FFFFFF"/>
    </w:rPr>
  </w:style>
  <w:style w:type="character" w:customStyle="1" w:styleId="Teksttreci4">
    <w:name w:val="Tekst treści (4)_"/>
    <w:uiPriority w:val="99"/>
    <w:rsid w:val="00264191"/>
    <w:rPr>
      <w:rFonts w:ascii="Verdana" w:hAnsi="Verdana"/>
      <w:sz w:val="19"/>
      <w:shd w:val="clear" w:color="auto" w:fill="FFFFFF"/>
    </w:rPr>
  </w:style>
  <w:style w:type="character" w:customStyle="1" w:styleId="Teksttreci8">
    <w:name w:val="Tekst treści (8)_"/>
    <w:uiPriority w:val="99"/>
    <w:rsid w:val="00264191"/>
    <w:rPr>
      <w:rFonts w:ascii="Verdana" w:hAnsi="Verdana"/>
      <w:sz w:val="28"/>
      <w:shd w:val="clear" w:color="auto" w:fill="FFFFFF"/>
    </w:rPr>
  </w:style>
  <w:style w:type="character" w:customStyle="1" w:styleId="AkapitzlistZnak">
    <w:name w:val="Akapit z listą Znak"/>
    <w:uiPriority w:val="99"/>
    <w:rsid w:val="00264191"/>
    <w:rPr>
      <w:rFonts w:ascii="Times New Roman" w:hAnsi="Times New Roman"/>
      <w:lang w:val="pl-PL"/>
    </w:rPr>
  </w:style>
  <w:style w:type="character" w:customStyle="1" w:styleId="Znakiprzypiswkocowych">
    <w:name w:val="Znaki przypisów końcowych"/>
    <w:uiPriority w:val="99"/>
    <w:rsid w:val="00264191"/>
    <w:rPr>
      <w:vertAlign w:val="superscript"/>
    </w:rPr>
  </w:style>
  <w:style w:type="character" w:customStyle="1" w:styleId="alb">
    <w:name w:val="a_lb"/>
    <w:basedOn w:val="Domylnaczcionkaakapitu1"/>
    <w:uiPriority w:val="99"/>
    <w:rsid w:val="00264191"/>
    <w:rPr>
      <w:rFonts w:cs="Times New Roman"/>
    </w:rPr>
  </w:style>
  <w:style w:type="character" w:customStyle="1" w:styleId="apple-converted-space">
    <w:name w:val="apple-converted-space"/>
    <w:basedOn w:val="Domylnaczcionkaakapitu1"/>
    <w:uiPriority w:val="99"/>
    <w:rsid w:val="00264191"/>
    <w:rPr>
      <w:rFonts w:cs="Times New Roman"/>
    </w:rPr>
  </w:style>
  <w:style w:type="character" w:customStyle="1" w:styleId="UnresolvedMention">
    <w:name w:val="Unresolved Mention"/>
    <w:uiPriority w:val="99"/>
    <w:rsid w:val="00264191"/>
    <w:rPr>
      <w:color w:val="605E5C"/>
      <w:shd w:val="clear" w:color="auto" w:fill="E1DFDD"/>
    </w:rPr>
  </w:style>
  <w:style w:type="character" w:customStyle="1" w:styleId="ListParagraphChar">
    <w:name w:val="List Paragraph Char"/>
    <w:uiPriority w:val="99"/>
    <w:rsid w:val="00264191"/>
    <w:rPr>
      <w:rFonts w:ascii="Calibri" w:hAnsi="Calibri"/>
      <w:sz w:val="22"/>
      <w:lang w:val="pl-PL"/>
    </w:rPr>
  </w:style>
  <w:style w:type="character" w:customStyle="1" w:styleId="FootnoteTextChar">
    <w:name w:val="Footnote Text Char"/>
    <w:uiPriority w:val="99"/>
    <w:rsid w:val="00264191"/>
    <w:rPr>
      <w:rFonts w:ascii="Calibri" w:hAnsi="Calibri"/>
      <w:lang w:val="pl-PL"/>
    </w:rPr>
  </w:style>
  <w:style w:type="character" w:customStyle="1" w:styleId="ZnakZnak23">
    <w:name w:val="Znak Znak23"/>
    <w:uiPriority w:val="99"/>
    <w:rsid w:val="00264191"/>
    <w:rPr>
      <w:sz w:val="24"/>
      <w:lang w:val="pl-PL"/>
    </w:rPr>
  </w:style>
  <w:style w:type="character" w:customStyle="1" w:styleId="ZnakZnak">
    <w:name w:val="Znak Znak"/>
    <w:uiPriority w:val="99"/>
    <w:rsid w:val="00264191"/>
    <w:rPr>
      <w:sz w:val="24"/>
    </w:rPr>
  </w:style>
  <w:style w:type="character" w:customStyle="1" w:styleId="ZnakZnak221">
    <w:name w:val="Znak Znak221"/>
    <w:uiPriority w:val="99"/>
    <w:rsid w:val="00264191"/>
    <w:rPr>
      <w:rFonts w:ascii="Arial" w:hAnsi="Arial"/>
      <w:b/>
      <w:i/>
      <w:sz w:val="28"/>
      <w:lang w:val="pl-PL"/>
    </w:rPr>
  </w:style>
  <w:style w:type="character" w:customStyle="1" w:styleId="ZnakZnak41">
    <w:name w:val="Znak Znak41"/>
    <w:uiPriority w:val="99"/>
    <w:rsid w:val="00264191"/>
    <w:rPr>
      <w:sz w:val="24"/>
      <w:lang w:val="pl-PL"/>
    </w:rPr>
  </w:style>
  <w:style w:type="character" w:customStyle="1" w:styleId="ZnakZnak51">
    <w:name w:val="Znak Znak51"/>
    <w:uiPriority w:val="99"/>
    <w:rsid w:val="00264191"/>
  </w:style>
  <w:style w:type="character" w:customStyle="1" w:styleId="ZnakZnak91">
    <w:name w:val="Znak Znak91"/>
    <w:uiPriority w:val="99"/>
    <w:rsid w:val="00264191"/>
    <w:rPr>
      <w:rFonts w:ascii="Courier New" w:hAnsi="Courier New"/>
      <w:lang w:val="pl-PL"/>
    </w:rPr>
  </w:style>
  <w:style w:type="paragraph" w:customStyle="1" w:styleId="Nagwek2">
    <w:name w:val="Nagłówek2"/>
    <w:basedOn w:val="Normal"/>
    <w:next w:val="BodyText"/>
    <w:uiPriority w:val="99"/>
    <w:rsid w:val="0026419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264191"/>
    <w:pPr>
      <w:jc w:val="both"/>
    </w:pPr>
    <w:rPr>
      <w:rFonts w:ascii="Arial" w:hAnsi="Arial" w:cs="Arial"/>
      <w:b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85E94"/>
    <w:rPr>
      <w:rFonts w:cs="Times New Roman"/>
      <w:sz w:val="24"/>
      <w:szCs w:val="24"/>
      <w:lang w:eastAsia="zh-CN"/>
    </w:rPr>
  </w:style>
  <w:style w:type="paragraph" w:styleId="List">
    <w:name w:val="List"/>
    <w:basedOn w:val="Normal"/>
    <w:uiPriority w:val="99"/>
    <w:rsid w:val="00264191"/>
    <w:pPr>
      <w:ind w:left="283" w:hanging="283"/>
    </w:pPr>
  </w:style>
  <w:style w:type="paragraph" w:styleId="Caption">
    <w:name w:val="caption"/>
    <w:basedOn w:val="Normal"/>
    <w:uiPriority w:val="99"/>
    <w:qFormat/>
    <w:rsid w:val="00264191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"/>
    <w:uiPriority w:val="99"/>
    <w:rsid w:val="00264191"/>
    <w:pPr>
      <w:suppressLineNumbers/>
    </w:pPr>
    <w:rPr>
      <w:rFonts w:cs="Arial"/>
    </w:rPr>
  </w:style>
  <w:style w:type="paragraph" w:customStyle="1" w:styleId="Nagwek1">
    <w:name w:val="Nagłówek1"/>
    <w:basedOn w:val="Normal"/>
    <w:next w:val="BodyText"/>
    <w:uiPriority w:val="99"/>
    <w:rsid w:val="00264191"/>
    <w:pPr>
      <w:jc w:val="center"/>
    </w:pPr>
    <w:rPr>
      <w:rFonts w:ascii="Arial" w:hAnsi="Arial" w:cs="Arial"/>
      <w:b/>
      <w:sz w:val="22"/>
      <w:szCs w:val="20"/>
    </w:rPr>
  </w:style>
  <w:style w:type="paragraph" w:customStyle="1" w:styleId="Legenda1">
    <w:name w:val="Legenda1"/>
    <w:basedOn w:val="Normal"/>
    <w:uiPriority w:val="99"/>
    <w:rsid w:val="00264191"/>
    <w:pPr>
      <w:suppressLineNumbers/>
      <w:spacing w:before="120" w:after="120"/>
    </w:pPr>
    <w:rPr>
      <w:rFonts w:cs="Arial"/>
      <w:i/>
      <w:iCs/>
    </w:rPr>
  </w:style>
  <w:style w:type="paragraph" w:customStyle="1" w:styleId="pkt">
    <w:name w:val="pkt"/>
    <w:basedOn w:val="Normal"/>
    <w:uiPriority w:val="99"/>
    <w:rsid w:val="00264191"/>
    <w:pPr>
      <w:spacing w:before="60" w:after="60"/>
      <w:ind w:left="851" w:hanging="295"/>
      <w:jc w:val="both"/>
    </w:pPr>
    <w:rPr>
      <w:sz w:val="20"/>
      <w:szCs w:val="20"/>
    </w:rPr>
  </w:style>
  <w:style w:type="paragraph" w:customStyle="1" w:styleId="pkt1">
    <w:name w:val="pkt1"/>
    <w:basedOn w:val="pkt"/>
    <w:uiPriority w:val="99"/>
    <w:rsid w:val="00264191"/>
    <w:pPr>
      <w:ind w:left="850" w:hanging="425"/>
    </w:pPr>
  </w:style>
  <w:style w:type="paragraph" w:customStyle="1" w:styleId="Tekstpodstawowy22">
    <w:name w:val="Tekst podstawowy 22"/>
    <w:basedOn w:val="Normal"/>
    <w:uiPriority w:val="99"/>
    <w:rsid w:val="00264191"/>
    <w:pPr>
      <w:jc w:val="both"/>
    </w:pPr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264191"/>
    <w:rPr>
      <w:rFonts w:ascii="Tahoma" w:hAnsi="Tahoma" w:cs="Tahoma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5E94"/>
    <w:rPr>
      <w:rFonts w:cs="Times New Roman"/>
      <w:sz w:val="24"/>
      <w:szCs w:val="24"/>
      <w:lang w:eastAsia="zh-CN"/>
    </w:rPr>
  </w:style>
  <w:style w:type="paragraph" w:customStyle="1" w:styleId="Tekstpodstawowy32">
    <w:name w:val="Tekst podstawowy 32"/>
    <w:basedOn w:val="Normal"/>
    <w:uiPriority w:val="99"/>
    <w:rsid w:val="00264191"/>
    <w:pPr>
      <w:spacing w:after="120"/>
    </w:pPr>
    <w:rPr>
      <w:sz w:val="16"/>
      <w:szCs w:val="16"/>
    </w:rPr>
  </w:style>
  <w:style w:type="paragraph" w:styleId="NormalWeb">
    <w:name w:val="Normal (Web)"/>
    <w:basedOn w:val="Normal"/>
    <w:uiPriority w:val="99"/>
    <w:rsid w:val="00264191"/>
    <w:pPr>
      <w:spacing w:before="280" w:after="280"/>
      <w:jc w:val="both"/>
    </w:pPr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264191"/>
    <w:pPr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85E94"/>
    <w:rPr>
      <w:rFonts w:cs="Times New Roman"/>
      <w:sz w:val="24"/>
      <w:szCs w:val="24"/>
      <w:lang w:eastAsia="zh-CN"/>
    </w:rPr>
  </w:style>
  <w:style w:type="paragraph" w:customStyle="1" w:styleId="Tekstpodstawowywcity22">
    <w:name w:val="Tekst podstawowy wcięty 22"/>
    <w:basedOn w:val="Normal"/>
    <w:uiPriority w:val="99"/>
    <w:rsid w:val="00264191"/>
    <w:pPr>
      <w:spacing w:after="120" w:line="480" w:lineRule="auto"/>
      <w:ind w:left="283"/>
    </w:pPr>
    <w:rPr>
      <w:sz w:val="20"/>
      <w:szCs w:val="20"/>
    </w:rPr>
  </w:style>
  <w:style w:type="paragraph" w:styleId="FootnoteText">
    <w:name w:val="footnote text"/>
    <w:basedOn w:val="Normal"/>
    <w:link w:val="FootnoteTextChar1"/>
    <w:uiPriority w:val="99"/>
    <w:rsid w:val="00264191"/>
    <w:rPr>
      <w:rFonts w:ascii="Tahoma" w:hAnsi="Tahoma" w:cs="Tahoma"/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sid w:val="00C85E94"/>
    <w:rPr>
      <w:rFonts w:cs="Times New Roman"/>
      <w:sz w:val="20"/>
      <w:szCs w:val="20"/>
      <w:lang w:eastAsia="zh-CN"/>
    </w:rPr>
  </w:style>
  <w:style w:type="paragraph" w:customStyle="1" w:styleId="Zwykytekst1">
    <w:name w:val="Zwykły tekst1"/>
    <w:basedOn w:val="Normal"/>
    <w:uiPriority w:val="99"/>
    <w:rsid w:val="00264191"/>
    <w:rPr>
      <w:rFonts w:ascii="Courier New" w:hAnsi="Courier New" w:cs="Courier New"/>
      <w:sz w:val="20"/>
      <w:szCs w:val="20"/>
    </w:rPr>
  </w:style>
  <w:style w:type="paragraph" w:customStyle="1" w:styleId="wypunkt">
    <w:name w:val="wypunkt"/>
    <w:basedOn w:val="Normal"/>
    <w:uiPriority w:val="99"/>
    <w:rsid w:val="00264191"/>
    <w:pPr>
      <w:numPr>
        <w:numId w:val="11"/>
      </w:numPr>
      <w:tabs>
        <w:tab w:val="left" w:pos="0"/>
      </w:tabs>
      <w:spacing w:line="360" w:lineRule="auto"/>
      <w:jc w:val="both"/>
    </w:pPr>
    <w:rPr>
      <w:szCs w:val="20"/>
    </w:rPr>
  </w:style>
  <w:style w:type="paragraph" w:customStyle="1" w:styleId="Tekstkomentarza1">
    <w:name w:val="Tekst komentarza1"/>
    <w:basedOn w:val="Normal"/>
    <w:uiPriority w:val="99"/>
    <w:rsid w:val="00264191"/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2641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5E94"/>
    <w:rPr>
      <w:rFonts w:cs="Times New Roman"/>
      <w:sz w:val="2"/>
      <w:lang w:eastAsia="zh-CN"/>
    </w:rPr>
  </w:style>
  <w:style w:type="paragraph" w:customStyle="1" w:styleId="ust">
    <w:name w:val="ust"/>
    <w:uiPriority w:val="99"/>
    <w:rsid w:val="00264191"/>
    <w:pPr>
      <w:suppressAutoHyphens/>
      <w:spacing w:before="60" w:after="60"/>
      <w:ind w:left="426" w:hanging="284"/>
      <w:jc w:val="both"/>
    </w:pPr>
    <w:rPr>
      <w:sz w:val="24"/>
      <w:szCs w:val="20"/>
      <w:lang w:eastAsia="zh-CN"/>
    </w:rPr>
  </w:style>
  <w:style w:type="paragraph" w:customStyle="1" w:styleId="ustp">
    <w:name w:val="ustęp"/>
    <w:basedOn w:val="Normal"/>
    <w:uiPriority w:val="99"/>
    <w:rsid w:val="00264191"/>
    <w:pPr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"/>
    <w:uiPriority w:val="99"/>
    <w:rsid w:val="00264191"/>
    <w:pPr>
      <w:spacing w:before="280" w:after="280"/>
    </w:pPr>
    <w:rPr>
      <w:b/>
      <w:bCs/>
      <w:lang w:val="en-US"/>
    </w:rPr>
  </w:style>
  <w:style w:type="paragraph" w:styleId="Signature">
    <w:name w:val="Signature"/>
    <w:basedOn w:val="Normal"/>
    <w:next w:val="Normal"/>
    <w:link w:val="SignatureChar"/>
    <w:uiPriority w:val="99"/>
    <w:rsid w:val="00264191"/>
    <w:pPr>
      <w:jc w:val="right"/>
    </w:pPr>
    <w:rPr>
      <w:b/>
      <w:bCs/>
      <w:i/>
      <w:iCs/>
      <w:sz w:val="20"/>
      <w:szCs w:val="20"/>
    </w:rPr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sid w:val="00C85E94"/>
    <w:rPr>
      <w:rFonts w:cs="Times New Roman"/>
      <w:sz w:val="24"/>
      <w:szCs w:val="24"/>
      <w:lang w:eastAsia="zh-CN"/>
    </w:rPr>
  </w:style>
  <w:style w:type="paragraph" w:customStyle="1" w:styleId="ust1art">
    <w:name w:val="ust1 art"/>
    <w:uiPriority w:val="99"/>
    <w:rsid w:val="00264191"/>
    <w:pPr>
      <w:suppressAutoHyphens/>
      <w:overflowPunct w:val="0"/>
      <w:autoSpaceDE w:val="0"/>
      <w:spacing w:before="60" w:after="60"/>
      <w:ind w:left="1843" w:hanging="255"/>
      <w:jc w:val="both"/>
      <w:textAlignment w:val="baseline"/>
    </w:pPr>
    <w:rPr>
      <w:sz w:val="24"/>
      <w:szCs w:val="20"/>
      <w:lang w:eastAsia="zh-CN"/>
    </w:rPr>
  </w:style>
  <w:style w:type="paragraph" w:styleId="CommentText">
    <w:name w:val="annotation text"/>
    <w:basedOn w:val="Normal"/>
    <w:link w:val="CommentTextChar"/>
    <w:uiPriority w:val="99"/>
    <w:semiHidden/>
    <w:rsid w:val="005351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85E94"/>
    <w:rPr>
      <w:rFonts w:cs="Times New Roman"/>
      <w:sz w:val="20"/>
      <w:szCs w:val="20"/>
      <w:lang w:eastAsia="zh-CN"/>
    </w:rPr>
  </w:style>
  <w:style w:type="paragraph" w:styleId="CommentSubject">
    <w:name w:val="annotation subject"/>
    <w:basedOn w:val="Tekstkomentarza1"/>
    <w:next w:val="Tekstkomentarza1"/>
    <w:link w:val="CommentSubjectChar"/>
    <w:uiPriority w:val="99"/>
    <w:rsid w:val="00264191"/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85E94"/>
    <w:rPr>
      <w:b/>
      <w:bCs/>
    </w:rPr>
  </w:style>
  <w:style w:type="paragraph" w:styleId="Header">
    <w:name w:val="header"/>
    <w:basedOn w:val="Normal"/>
    <w:link w:val="HeaderChar"/>
    <w:uiPriority w:val="99"/>
    <w:rsid w:val="00264191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5E94"/>
    <w:rPr>
      <w:rFonts w:cs="Times New Roman"/>
      <w:sz w:val="24"/>
      <w:szCs w:val="24"/>
      <w:lang w:eastAsia="zh-CN"/>
    </w:rPr>
  </w:style>
  <w:style w:type="paragraph" w:customStyle="1" w:styleId="Tekstpodstawowywcity33">
    <w:name w:val="Tekst podstawowy wcięty 33"/>
    <w:basedOn w:val="Normal"/>
    <w:uiPriority w:val="99"/>
    <w:rsid w:val="00264191"/>
    <w:pPr>
      <w:spacing w:after="120"/>
      <w:ind w:left="283"/>
    </w:pPr>
    <w:rPr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"/>
    <w:uiPriority w:val="99"/>
    <w:rsid w:val="00264191"/>
  </w:style>
  <w:style w:type="paragraph" w:customStyle="1" w:styleId="Listapunktowana22">
    <w:name w:val="Lista punktowana 22"/>
    <w:basedOn w:val="Normal"/>
    <w:uiPriority w:val="99"/>
    <w:rsid w:val="00264191"/>
    <w:pPr>
      <w:ind w:left="566" w:hanging="283"/>
    </w:pPr>
  </w:style>
  <w:style w:type="paragraph" w:customStyle="1" w:styleId="Listapunktowana1">
    <w:name w:val="Lista punktowana1"/>
    <w:basedOn w:val="Normal"/>
    <w:uiPriority w:val="99"/>
    <w:rsid w:val="00264191"/>
    <w:pPr>
      <w:numPr>
        <w:numId w:val="4"/>
      </w:numPr>
    </w:pPr>
  </w:style>
  <w:style w:type="paragraph" w:customStyle="1" w:styleId="Listapunktowana21">
    <w:name w:val="Lista punktowana 21"/>
    <w:basedOn w:val="Normal"/>
    <w:uiPriority w:val="99"/>
    <w:rsid w:val="00264191"/>
    <w:pPr>
      <w:numPr>
        <w:numId w:val="3"/>
      </w:numPr>
    </w:pPr>
  </w:style>
  <w:style w:type="paragraph" w:customStyle="1" w:styleId="Listapunktowana31">
    <w:name w:val="Lista punktowana 31"/>
    <w:basedOn w:val="Normal"/>
    <w:uiPriority w:val="99"/>
    <w:rsid w:val="00264191"/>
    <w:pPr>
      <w:numPr>
        <w:numId w:val="2"/>
      </w:numPr>
    </w:pPr>
  </w:style>
  <w:style w:type="paragraph" w:customStyle="1" w:styleId="Lista-kontynuacja1">
    <w:name w:val="Lista - kontynuacja1"/>
    <w:basedOn w:val="Normal"/>
    <w:uiPriority w:val="99"/>
    <w:rsid w:val="00264191"/>
    <w:pPr>
      <w:spacing w:after="120"/>
      <w:ind w:left="283"/>
    </w:pPr>
  </w:style>
  <w:style w:type="paragraph" w:customStyle="1" w:styleId="Lista-kontynuacja21">
    <w:name w:val="Lista - kontynuacja 21"/>
    <w:basedOn w:val="Normal"/>
    <w:uiPriority w:val="99"/>
    <w:rsid w:val="00264191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"/>
    <w:uiPriority w:val="99"/>
    <w:rsid w:val="00264191"/>
  </w:style>
  <w:style w:type="paragraph" w:customStyle="1" w:styleId="CharZnakCharZnakCharZnakCharZnak1">
    <w:name w:val="Char Znak Char Znak Char Znak Char Znak1"/>
    <w:basedOn w:val="Normal"/>
    <w:uiPriority w:val="99"/>
    <w:rsid w:val="00264191"/>
  </w:style>
  <w:style w:type="paragraph" w:customStyle="1" w:styleId="CharZnakCharZnakCharZnakCharZnakZnakZnakZnakZnakZnakZnak">
    <w:name w:val="Char Znak Char Znak Char Znak Char Znak Znak Znak Znak Znak Znak Znak"/>
    <w:basedOn w:val="Normal"/>
    <w:uiPriority w:val="99"/>
    <w:rsid w:val="00264191"/>
  </w:style>
  <w:style w:type="paragraph" w:customStyle="1" w:styleId="Default">
    <w:name w:val="Default"/>
    <w:uiPriority w:val="99"/>
    <w:rsid w:val="00264191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ListParagraph">
    <w:name w:val="List Paragraph"/>
    <w:basedOn w:val="Normal"/>
    <w:uiPriority w:val="99"/>
    <w:qFormat/>
    <w:rsid w:val="00264191"/>
    <w:pPr>
      <w:ind w:left="708"/>
    </w:pPr>
    <w:rPr>
      <w:sz w:val="20"/>
      <w:szCs w:val="20"/>
    </w:rPr>
  </w:style>
  <w:style w:type="paragraph" w:customStyle="1" w:styleId="Tekstpodstawowy21">
    <w:name w:val="Tekst podstawowy 21"/>
    <w:basedOn w:val="Normal"/>
    <w:uiPriority w:val="99"/>
    <w:rsid w:val="00264191"/>
    <w:pPr>
      <w:overflowPunct w:val="0"/>
      <w:autoSpaceDE w:val="0"/>
      <w:jc w:val="center"/>
      <w:textAlignment w:val="baseline"/>
    </w:pPr>
    <w:rPr>
      <w:rFonts w:ascii="Tahoma" w:hAnsi="Tahoma" w:cs="Tahoma"/>
      <w:smallCaps/>
      <w:kern w:val="1"/>
      <w:sz w:val="20"/>
      <w:szCs w:val="20"/>
    </w:rPr>
  </w:style>
  <w:style w:type="paragraph" w:customStyle="1" w:styleId="Tekstpodstawowywcity21">
    <w:name w:val="Tekst podstawowy wcięty 21"/>
    <w:basedOn w:val="Normal"/>
    <w:uiPriority w:val="99"/>
    <w:rsid w:val="00264191"/>
    <w:pPr>
      <w:ind w:left="360"/>
    </w:pPr>
    <w:rPr>
      <w:rFonts w:ascii="Arial" w:hAnsi="Arial" w:cs="Arial"/>
      <w:sz w:val="22"/>
      <w:szCs w:val="20"/>
    </w:rPr>
  </w:style>
  <w:style w:type="paragraph" w:customStyle="1" w:styleId="Tekstpodstawowywcity31">
    <w:name w:val="Tekst podstawowy wcięty 31"/>
    <w:basedOn w:val="Normal"/>
    <w:uiPriority w:val="99"/>
    <w:rsid w:val="00264191"/>
    <w:pPr>
      <w:autoSpaceDE w:val="0"/>
      <w:ind w:left="360"/>
      <w:jc w:val="both"/>
    </w:pPr>
    <w:rPr>
      <w:rFonts w:ascii="Arial" w:hAnsi="Arial" w:cs="Arial"/>
      <w:color w:val="000000"/>
      <w:sz w:val="22"/>
    </w:rPr>
  </w:style>
  <w:style w:type="paragraph" w:customStyle="1" w:styleId="Tekstpodstawowywcity32">
    <w:name w:val="Tekst podstawowy wcięty 32"/>
    <w:basedOn w:val="Normal"/>
    <w:uiPriority w:val="99"/>
    <w:rsid w:val="00264191"/>
    <w:pPr>
      <w:autoSpaceDE w:val="0"/>
      <w:ind w:left="360"/>
    </w:pPr>
    <w:rPr>
      <w:rFonts w:ascii="Arial" w:hAnsi="Arial" w:cs="Arial"/>
      <w:i/>
      <w:color w:val="000000"/>
      <w:sz w:val="22"/>
    </w:rPr>
  </w:style>
  <w:style w:type="paragraph" w:customStyle="1" w:styleId="Normalny4">
    <w:name w:val="Normalny+4"/>
    <w:basedOn w:val="Default"/>
    <w:next w:val="Default"/>
    <w:uiPriority w:val="99"/>
    <w:rsid w:val="00264191"/>
    <w:rPr>
      <w:rFonts w:ascii="Arial" w:hAnsi="Arial" w:cs="Arial"/>
      <w:color w:val="auto"/>
    </w:rPr>
  </w:style>
  <w:style w:type="paragraph" w:customStyle="1" w:styleId="Tekstpodstawowy23">
    <w:name w:val="Tekst podstawowy 2+3"/>
    <w:basedOn w:val="Default"/>
    <w:next w:val="Default"/>
    <w:uiPriority w:val="99"/>
    <w:rsid w:val="00264191"/>
    <w:rPr>
      <w:rFonts w:ascii="Arial" w:hAnsi="Arial" w:cs="Arial"/>
      <w:color w:val="auto"/>
    </w:rPr>
  </w:style>
  <w:style w:type="paragraph" w:customStyle="1" w:styleId="arimr">
    <w:name w:val="arimr"/>
    <w:basedOn w:val="Normal"/>
    <w:uiPriority w:val="99"/>
    <w:rsid w:val="00264191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">
    <w:name w:val="Tytu?"/>
    <w:basedOn w:val="Normal"/>
    <w:uiPriority w:val="99"/>
    <w:rsid w:val="00264191"/>
    <w:pPr>
      <w:overflowPunct w:val="0"/>
      <w:autoSpaceDE w:val="0"/>
      <w:jc w:val="center"/>
    </w:pPr>
    <w:rPr>
      <w:b/>
      <w:szCs w:val="20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264191"/>
    <w:rPr>
      <w:rFonts w:ascii="Arial" w:hAnsi="Arial" w:cs="Arial"/>
      <w:b/>
      <w:bCs/>
      <w:sz w:val="22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85E94"/>
    <w:rPr>
      <w:rFonts w:ascii="Cambria" w:hAnsi="Cambria" w:cs="Times New Roman"/>
      <w:sz w:val="24"/>
      <w:szCs w:val="24"/>
      <w:lang w:eastAsia="zh-CN"/>
    </w:rPr>
  </w:style>
  <w:style w:type="paragraph" w:styleId="EndnoteText">
    <w:name w:val="endnote text"/>
    <w:basedOn w:val="Normal"/>
    <w:link w:val="EndnoteTextChar"/>
    <w:uiPriority w:val="99"/>
    <w:rsid w:val="00264191"/>
    <w:pPr>
      <w:numPr>
        <w:numId w:val="10"/>
      </w:numPr>
      <w:ind w:left="0" w:firstLine="0"/>
    </w:pPr>
    <w:rPr>
      <w:rFonts w:ascii="Cambria" w:hAnsi="Cambria" w:cs="Cambr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C85E94"/>
    <w:rPr>
      <w:rFonts w:cs="Times New Roman"/>
      <w:sz w:val="20"/>
      <w:szCs w:val="20"/>
      <w:lang w:eastAsia="zh-CN"/>
    </w:rPr>
  </w:style>
  <w:style w:type="paragraph" w:customStyle="1" w:styleId="paragraf">
    <w:name w:val="paragraf"/>
    <w:basedOn w:val="Normal"/>
    <w:uiPriority w:val="99"/>
    <w:rsid w:val="00264191"/>
    <w:pPr>
      <w:keepNext/>
      <w:numPr>
        <w:numId w:val="7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"/>
    <w:uiPriority w:val="99"/>
    <w:rsid w:val="00264191"/>
    <w:pPr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"/>
    <w:uiPriority w:val="99"/>
    <w:rsid w:val="00264191"/>
    <w:pPr>
      <w:keepNext/>
      <w:keepLines/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"/>
    <w:uiPriority w:val="99"/>
    <w:rsid w:val="00264191"/>
    <w:pPr>
      <w:overflowPunct w:val="0"/>
      <w:autoSpaceDE w:val="0"/>
      <w:spacing w:after="120" w:line="480" w:lineRule="auto"/>
    </w:pPr>
    <w:rPr>
      <w:sz w:val="20"/>
      <w:szCs w:val="20"/>
    </w:rPr>
  </w:style>
  <w:style w:type="paragraph" w:customStyle="1" w:styleId="Akapitzlist1">
    <w:name w:val="Akapit z listą1"/>
    <w:basedOn w:val="Normal"/>
    <w:uiPriority w:val="99"/>
    <w:rsid w:val="0026419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Plandokumentu1">
    <w:name w:val="Plan dokumentu1"/>
    <w:basedOn w:val="Normal"/>
    <w:uiPriority w:val="99"/>
    <w:rsid w:val="00264191"/>
    <w:rPr>
      <w:rFonts w:ascii="Tahoma" w:hAnsi="Tahoma" w:cs="Tahoma"/>
      <w:sz w:val="16"/>
      <w:szCs w:val="16"/>
    </w:rPr>
  </w:style>
  <w:style w:type="paragraph" w:customStyle="1" w:styleId="ZnakZnak110">
    <w:name w:val="Znak Znak110"/>
    <w:basedOn w:val="Normal"/>
    <w:uiPriority w:val="99"/>
    <w:rsid w:val="00264191"/>
    <w:rPr>
      <w:rFonts w:ascii="Arial" w:hAnsi="Arial" w:cs="Arial"/>
    </w:rPr>
  </w:style>
  <w:style w:type="paragraph" w:styleId="TOC1">
    <w:name w:val="toc 1"/>
    <w:basedOn w:val="Normal"/>
    <w:next w:val="Normal"/>
    <w:uiPriority w:val="99"/>
    <w:rsid w:val="00264191"/>
    <w:rPr>
      <w:rFonts w:ascii="Arial" w:hAnsi="Arial" w:cs="Arial"/>
      <w:b/>
    </w:rPr>
  </w:style>
  <w:style w:type="paragraph" w:customStyle="1" w:styleId="xl53">
    <w:name w:val="xl53"/>
    <w:basedOn w:val="Normal"/>
    <w:uiPriority w:val="99"/>
    <w:rsid w:val="00264191"/>
    <w:pPr>
      <w:spacing w:before="280" w:after="280"/>
      <w:jc w:val="center"/>
      <w:textAlignment w:val="center"/>
    </w:pPr>
    <w:rPr>
      <w:b/>
      <w:bCs/>
    </w:rPr>
  </w:style>
  <w:style w:type="paragraph" w:styleId="Revision">
    <w:name w:val="Revision"/>
    <w:uiPriority w:val="99"/>
    <w:rsid w:val="00264191"/>
    <w:pPr>
      <w:suppressAutoHyphens/>
    </w:pPr>
    <w:rPr>
      <w:sz w:val="24"/>
      <w:szCs w:val="24"/>
      <w:lang w:eastAsia="zh-CN"/>
    </w:rPr>
  </w:style>
  <w:style w:type="paragraph" w:customStyle="1" w:styleId="Tekstpodstawowy211">
    <w:name w:val="Tekst podstawowy 211"/>
    <w:basedOn w:val="Normal"/>
    <w:uiPriority w:val="99"/>
    <w:rsid w:val="00264191"/>
    <w:pPr>
      <w:overflowPunct w:val="0"/>
      <w:autoSpaceDE w:val="0"/>
      <w:jc w:val="center"/>
      <w:textAlignment w:val="baseline"/>
    </w:pPr>
    <w:rPr>
      <w:rFonts w:ascii="Tahoma" w:hAnsi="Tahoma" w:cs="Tahoma"/>
      <w:smallCaps/>
      <w:kern w:val="1"/>
      <w:sz w:val="20"/>
      <w:szCs w:val="20"/>
    </w:rPr>
  </w:style>
  <w:style w:type="paragraph" w:customStyle="1" w:styleId="wt-listawielopoziomowa">
    <w:name w:val="wt-lista_wielopoziomowa"/>
    <w:basedOn w:val="Normal"/>
    <w:uiPriority w:val="99"/>
    <w:rsid w:val="00264191"/>
    <w:pPr>
      <w:numPr>
        <w:numId w:val="9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"/>
    <w:uiPriority w:val="99"/>
    <w:rsid w:val="00264191"/>
    <w:pPr>
      <w:suppressLineNumbers/>
    </w:pPr>
    <w:rPr>
      <w:rFonts w:eastAsia="MS Mincho"/>
      <w:sz w:val="20"/>
      <w:szCs w:val="20"/>
    </w:rPr>
  </w:style>
  <w:style w:type="paragraph" w:customStyle="1" w:styleId="wylicz">
    <w:name w:val="wylicz"/>
    <w:basedOn w:val="Normal"/>
    <w:uiPriority w:val="99"/>
    <w:rsid w:val="00264191"/>
    <w:pPr>
      <w:ind w:left="993" w:hanging="426"/>
    </w:pPr>
    <w:rPr>
      <w:rFonts w:ascii="Arial" w:hAnsi="Arial" w:cs="Arial"/>
      <w:sz w:val="22"/>
      <w:szCs w:val="20"/>
      <w:lang w:val="de-DE"/>
    </w:rPr>
  </w:style>
  <w:style w:type="paragraph" w:customStyle="1" w:styleId="podpunkt">
    <w:name w:val="podpunkt"/>
    <w:basedOn w:val="Normal"/>
    <w:uiPriority w:val="99"/>
    <w:rsid w:val="00264191"/>
    <w:pPr>
      <w:ind w:left="567"/>
    </w:pPr>
    <w:rPr>
      <w:rFonts w:ascii="Arial" w:hAnsi="Arial" w:cs="Arial"/>
      <w:b/>
      <w:sz w:val="22"/>
      <w:szCs w:val="20"/>
      <w:lang w:val="de-DE"/>
    </w:rPr>
  </w:style>
  <w:style w:type="paragraph" w:styleId="NoSpacing">
    <w:name w:val="No Spacing"/>
    <w:uiPriority w:val="99"/>
    <w:qFormat/>
    <w:rsid w:val="00264191"/>
    <w:pPr>
      <w:suppressAutoHyphens/>
    </w:pPr>
    <w:rPr>
      <w:rFonts w:eastAsia="SimSun"/>
      <w:sz w:val="24"/>
      <w:szCs w:val="24"/>
      <w:lang w:eastAsia="zh-CN"/>
    </w:rPr>
  </w:style>
  <w:style w:type="paragraph" w:customStyle="1" w:styleId="Standard">
    <w:name w:val="Standard"/>
    <w:uiPriority w:val="99"/>
    <w:rsid w:val="00264191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zh-CN"/>
    </w:rPr>
  </w:style>
  <w:style w:type="paragraph" w:customStyle="1" w:styleId="AbsatzTableFormat">
    <w:name w:val="AbsatzTableFormat"/>
    <w:basedOn w:val="Normal"/>
    <w:uiPriority w:val="99"/>
    <w:rsid w:val="00264191"/>
    <w:pPr>
      <w:ind w:left="-69"/>
    </w:pPr>
    <w:rPr>
      <w:rFonts w:eastAsia="MS Mincho"/>
      <w:sz w:val="16"/>
      <w:szCs w:val="16"/>
    </w:rPr>
  </w:style>
  <w:style w:type="paragraph" w:customStyle="1" w:styleId="NormalBold">
    <w:name w:val="NormalBold"/>
    <w:basedOn w:val="Normal"/>
    <w:uiPriority w:val="99"/>
    <w:rsid w:val="00264191"/>
    <w:pPr>
      <w:widowControl w:val="0"/>
    </w:pPr>
    <w:rPr>
      <w:b/>
      <w:sz w:val="20"/>
      <w:szCs w:val="22"/>
    </w:rPr>
  </w:style>
  <w:style w:type="paragraph" w:customStyle="1" w:styleId="Text1">
    <w:name w:val="Text 1"/>
    <w:basedOn w:val="Normal"/>
    <w:uiPriority w:val="99"/>
    <w:rsid w:val="00264191"/>
    <w:pPr>
      <w:spacing w:before="120" w:after="120"/>
      <w:ind w:left="850"/>
      <w:jc w:val="both"/>
    </w:pPr>
    <w:rPr>
      <w:szCs w:val="22"/>
    </w:rPr>
  </w:style>
  <w:style w:type="paragraph" w:customStyle="1" w:styleId="NormalLeft">
    <w:name w:val="Normal Left"/>
    <w:basedOn w:val="Normal"/>
    <w:uiPriority w:val="99"/>
    <w:rsid w:val="00264191"/>
    <w:pPr>
      <w:spacing w:before="120" w:after="120"/>
    </w:pPr>
    <w:rPr>
      <w:szCs w:val="22"/>
    </w:rPr>
  </w:style>
  <w:style w:type="paragraph" w:customStyle="1" w:styleId="Tiret0">
    <w:name w:val="Tiret 0"/>
    <w:basedOn w:val="Normal"/>
    <w:uiPriority w:val="99"/>
    <w:rsid w:val="00264191"/>
    <w:pPr>
      <w:numPr>
        <w:numId w:val="8"/>
      </w:numPr>
      <w:spacing w:before="120" w:after="120"/>
      <w:jc w:val="both"/>
    </w:pPr>
    <w:rPr>
      <w:szCs w:val="22"/>
    </w:rPr>
  </w:style>
  <w:style w:type="paragraph" w:customStyle="1" w:styleId="Tiret1">
    <w:name w:val="Tiret 1"/>
    <w:basedOn w:val="Normal"/>
    <w:uiPriority w:val="99"/>
    <w:rsid w:val="00264191"/>
    <w:pPr>
      <w:numPr>
        <w:numId w:val="6"/>
      </w:numPr>
      <w:spacing w:before="120" w:after="120"/>
      <w:jc w:val="both"/>
    </w:pPr>
    <w:rPr>
      <w:szCs w:val="22"/>
    </w:rPr>
  </w:style>
  <w:style w:type="paragraph" w:customStyle="1" w:styleId="NumPar1">
    <w:name w:val="NumPar 1"/>
    <w:basedOn w:val="Normal"/>
    <w:next w:val="Text1"/>
    <w:uiPriority w:val="99"/>
    <w:rsid w:val="00264191"/>
    <w:pPr>
      <w:numPr>
        <w:numId w:val="5"/>
      </w:numPr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"/>
    <w:next w:val="Text1"/>
    <w:uiPriority w:val="99"/>
    <w:rsid w:val="00264191"/>
    <w:pPr>
      <w:tabs>
        <w:tab w:val="num" w:pos="850"/>
      </w:tabs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"/>
    <w:next w:val="Text1"/>
    <w:uiPriority w:val="99"/>
    <w:rsid w:val="00264191"/>
    <w:pPr>
      <w:tabs>
        <w:tab w:val="num" w:pos="850"/>
      </w:tabs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"/>
    <w:next w:val="Text1"/>
    <w:uiPriority w:val="99"/>
    <w:rsid w:val="00264191"/>
    <w:pPr>
      <w:tabs>
        <w:tab w:val="num" w:pos="850"/>
      </w:tabs>
      <w:spacing w:before="120" w:after="120"/>
      <w:ind w:left="850" w:hanging="850"/>
      <w:jc w:val="both"/>
    </w:pPr>
    <w:rPr>
      <w:szCs w:val="22"/>
    </w:rPr>
  </w:style>
  <w:style w:type="paragraph" w:customStyle="1" w:styleId="ChapterTitle">
    <w:name w:val="ChapterTitle"/>
    <w:basedOn w:val="Normal"/>
    <w:next w:val="Normal"/>
    <w:uiPriority w:val="99"/>
    <w:rsid w:val="00264191"/>
    <w:pPr>
      <w:keepNext/>
      <w:spacing w:before="120" w:after="360"/>
      <w:jc w:val="center"/>
    </w:pPr>
    <w:rPr>
      <w:b/>
      <w:sz w:val="32"/>
      <w:szCs w:val="22"/>
    </w:rPr>
  </w:style>
  <w:style w:type="paragraph" w:customStyle="1" w:styleId="SectionTitle">
    <w:name w:val="SectionTitle"/>
    <w:basedOn w:val="Normal"/>
    <w:next w:val="Heading1"/>
    <w:uiPriority w:val="99"/>
    <w:rsid w:val="00264191"/>
    <w:pPr>
      <w:keepNext/>
      <w:spacing w:before="120" w:after="360"/>
      <w:jc w:val="center"/>
    </w:pPr>
    <w:rPr>
      <w:b/>
      <w:smallCaps/>
      <w:sz w:val="28"/>
      <w:szCs w:val="22"/>
    </w:rPr>
  </w:style>
  <w:style w:type="paragraph" w:customStyle="1" w:styleId="Annexetitre">
    <w:name w:val="Annexe titre"/>
    <w:basedOn w:val="Normal"/>
    <w:next w:val="Normal"/>
    <w:uiPriority w:val="99"/>
    <w:rsid w:val="00264191"/>
    <w:pPr>
      <w:spacing w:before="120" w:after="120"/>
      <w:jc w:val="center"/>
    </w:pPr>
    <w:rPr>
      <w:b/>
      <w:szCs w:val="22"/>
      <w:u w:val="single"/>
    </w:rPr>
  </w:style>
  <w:style w:type="paragraph" w:customStyle="1" w:styleId="Teksttreci0">
    <w:name w:val="Tekst treści"/>
    <w:basedOn w:val="Normal"/>
    <w:uiPriority w:val="99"/>
    <w:rsid w:val="00264191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paragraph" w:customStyle="1" w:styleId="Nagwek30">
    <w:name w:val="Nagłówek #3"/>
    <w:basedOn w:val="Normal"/>
    <w:uiPriority w:val="99"/>
    <w:rsid w:val="00264191"/>
    <w:pPr>
      <w:shd w:val="clear" w:color="auto" w:fill="FFFFFF"/>
      <w:spacing w:line="241" w:lineRule="exact"/>
      <w:ind w:hanging="720"/>
      <w:jc w:val="both"/>
    </w:pPr>
    <w:rPr>
      <w:rFonts w:ascii="Verdana" w:hAnsi="Verdana" w:cs="Verdana"/>
      <w:sz w:val="19"/>
      <w:szCs w:val="19"/>
    </w:rPr>
  </w:style>
  <w:style w:type="paragraph" w:customStyle="1" w:styleId="Teksttreci40">
    <w:name w:val="Tekst treści (4)"/>
    <w:basedOn w:val="Normal"/>
    <w:uiPriority w:val="99"/>
    <w:rsid w:val="00264191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</w:rPr>
  </w:style>
  <w:style w:type="paragraph" w:customStyle="1" w:styleId="Teksttreci80">
    <w:name w:val="Tekst treści (8)"/>
    <w:basedOn w:val="Normal"/>
    <w:uiPriority w:val="99"/>
    <w:rsid w:val="00264191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</w:rPr>
  </w:style>
  <w:style w:type="paragraph" w:customStyle="1" w:styleId="Tekstpodstawowy31">
    <w:name w:val="Tekst podstawowy 31"/>
    <w:basedOn w:val="Normal"/>
    <w:uiPriority w:val="99"/>
    <w:rsid w:val="00264191"/>
    <w:pPr>
      <w:jc w:val="both"/>
    </w:pPr>
    <w:rPr>
      <w:b/>
      <w:sz w:val="28"/>
      <w:szCs w:val="20"/>
    </w:rPr>
  </w:style>
  <w:style w:type="paragraph" w:customStyle="1" w:styleId="Nagwektabeli">
    <w:name w:val="Nagłówek tabeli"/>
    <w:basedOn w:val="Zawartotabeli"/>
    <w:uiPriority w:val="99"/>
    <w:rsid w:val="00264191"/>
    <w:pPr>
      <w:jc w:val="center"/>
    </w:pPr>
    <w:rPr>
      <w:b/>
      <w:bCs/>
    </w:rPr>
  </w:style>
  <w:style w:type="paragraph" w:customStyle="1" w:styleId="Zwykytekst2">
    <w:name w:val="Zwykły tekst2"/>
    <w:basedOn w:val="Normal"/>
    <w:uiPriority w:val="99"/>
    <w:rsid w:val="00264191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39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spsa.pl/" TargetMode="External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222</Words>
  <Characters>1337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przetarg do dużych dostaw</dc:title>
  <dc:subject/>
  <dc:creator>Bartłomiej Kardas</dc:creator>
  <cp:keywords/>
  <dc:description>ZNAKI:51028</dc:description>
  <cp:lastModifiedBy>Mariola.Golabowska</cp:lastModifiedBy>
  <cp:revision>20</cp:revision>
  <cp:lastPrinted>2023-03-27T12:41:00Z</cp:lastPrinted>
  <dcterms:created xsi:type="dcterms:W3CDTF">2023-03-24T12:10:00Z</dcterms:created>
  <dcterms:modified xsi:type="dcterms:W3CDTF">2026-03-27T13:53:00Z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ZNAKI:">
    <vt:lpwstr>51028</vt:lpwstr>
  </property>
  <property fmtid="{D5CDD505-2E9C-101B-9397-08002B2CF9AE}" pid="4" name="wk_stat:linki:">
    <vt:lpwstr>2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linki:liczba">
    <vt:lpwstr>2</vt:lpwstr>
  </property>
  <property fmtid="{D5CDD505-2E9C-101B-9397-08002B2CF9AE}" pid="8" name="wk_stat:zapis">
    <vt:lpwstr>2021-01-08 11:48:13</vt:lpwstr>
  </property>
  <property fmtid="{D5CDD505-2E9C-101B-9397-08002B2CF9AE}" pid="9" name="wk_stat:znaki:liczba">
    <vt:lpwstr>51028</vt:lpwstr>
  </property>
</Properties>
</file>